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700" w:rsidRPr="00191700" w:rsidRDefault="00191700" w:rsidP="001917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zh-TW"/>
        </w:rPr>
      </w:pPr>
    </w:p>
    <w:p w:rsidR="00191700" w:rsidRPr="00191700" w:rsidRDefault="00191700" w:rsidP="0019170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917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191700" w:rsidRPr="00191700" w:rsidRDefault="00191700" w:rsidP="0019170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917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 общего и профессионального образования Ростовской области</w:t>
      </w:r>
    </w:p>
    <w:p w:rsidR="00191700" w:rsidRPr="00191700" w:rsidRDefault="00191700" w:rsidP="00191700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19170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Муниципальное учреждение Управление образования Миллеровского района</w:t>
      </w:r>
    </w:p>
    <w:p w:rsidR="00191700" w:rsidRPr="00191700" w:rsidRDefault="00191700" w:rsidP="00191700">
      <w:pPr>
        <w:spacing w:after="0" w:line="408" w:lineRule="auto"/>
        <w:rPr>
          <w:rFonts w:ascii="Calibri" w:eastAsia="Calibri" w:hAnsi="Calibri" w:cs="Times New Roman"/>
        </w:rPr>
      </w:pPr>
      <w:r w:rsidRPr="00191700">
        <w:rPr>
          <w:rFonts w:ascii="Calibri" w:eastAsia="Calibri" w:hAnsi="Calibri" w:cs="Times New Roman"/>
        </w:rPr>
        <w:t xml:space="preserve">                                                                         </w:t>
      </w:r>
      <w:r w:rsidRPr="00191700">
        <w:rPr>
          <w:rFonts w:ascii="Times New Roman" w:eastAsia="Calibri" w:hAnsi="Times New Roman" w:cs="Times New Roman"/>
          <w:b/>
          <w:color w:val="000000"/>
          <w:sz w:val="28"/>
        </w:rPr>
        <w:t>МОУ СОШ №5</w:t>
      </w:r>
    </w:p>
    <w:p w:rsidR="00191700" w:rsidRPr="00191700" w:rsidRDefault="00191700" w:rsidP="00191700">
      <w:pPr>
        <w:spacing w:after="0"/>
        <w:ind w:left="120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91700" w:rsidRPr="00191700" w:rsidTr="00D609CE">
        <w:tc>
          <w:tcPr>
            <w:tcW w:w="3114" w:type="dxa"/>
          </w:tcPr>
          <w:p w:rsidR="00191700" w:rsidRPr="00191700" w:rsidRDefault="00191700" w:rsidP="001917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91700" w:rsidRPr="00191700" w:rsidRDefault="00191700" w:rsidP="001917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91700" w:rsidRPr="00191700" w:rsidRDefault="00191700" w:rsidP="0019170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17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191700" w:rsidRPr="00191700" w:rsidRDefault="00191700" w:rsidP="001917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 №269</w:t>
            </w:r>
          </w:p>
          <w:p w:rsidR="00191700" w:rsidRPr="00191700" w:rsidRDefault="00191700" w:rsidP="001917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29.08.2025г</w:t>
            </w:r>
          </w:p>
        </w:tc>
      </w:tr>
    </w:tbl>
    <w:p w:rsidR="00191700" w:rsidRPr="00191700" w:rsidRDefault="00191700" w:rsidP="00191700">
      <w:pPr>
        <w:spacing w:after="0"/>
        <w:ind w:left="120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191700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191700" w:rsidRPr="00191700" w:rsidRDefault="00191700" w:rsidP="0019170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191700">
        <w:rPr>
          <w:rFonts w:ascii="Times New Roman" w:eastAsia="Calibri" w:hAnsi="Times New Roman" w:cs="Times New Roman"/>
          <w:b/>
          <w:color w:val="000000"/>
          <w:sz w:val="28"/>
        </w:rPr>
        <w:t>По курсу внеурочной деятельности</w:t>
      </w:r>
    </w:p>
    <w:p w:rsidR="00191700" w:rsidRPr="00191700" w:rsidRDefault="002F64CF" w:rsidP="0019170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«Химия для всех</w:t>
      </w:r>
      <w:r w:rsidR="00191700" w:rsidRPr="00191700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191700" w:rsidRPr="00191700" w:rsidRDefault="00191700" w:rsidP="0019170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191700">
        <w:rPr>
          <w:rFonts w:ascii="Times New Roman" w:eastAsia="Calibri" w:hAnsi="Times New Roman" w:cs="Times New Roman"/>
          <w:color w:val="000000"/>
          <w:sz w:val="28"/>
        </w:rPr>
        <w:t xml:space="preserve">для  </w:t>
      </w:r>
      <w:r>
        <w:rPr>
          <w:rFonts w:ascii="Times New Roman" w:eastAsia="Calibri" w:hAnsi="Times New Roman" w:cs="Times New Roman"/>
          <w:color w:val="000000"/>
          <w:sz w:val="28"/>
        </w:rPr>
        <w:t>8</w:t>
      </w:r>
      <w:r w:rsidRPr="00191700">
        <w:rPr>
          <w:rFonts w:ascii="Times New Roman" w:eastAsia="Calibri" w:hAnsi="Times New Roman" w:cs="Times New Roman"/>
          <w:color w:val="000000"/>
          <w:sz w:val="28"/>
        </w:rPr>
        <w:t xml:space="preserve"> класса основного общего образования</w:t>
      </w:r>
    </w:p>
    <w:p w:rsidR="00191700" w:rsidRPr="00191700" w:rsidRDefault="00191700" w:rsidP="0019170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191700">
        <w:rPr>
          <w:rFonts w:ascii="Times New Roman" w:eastAsia="Calibri" w:hAnsi="Times New Roman" w:cs="Times New Roman"/>
          <w:color w:val="000000"/>
          <w:sz w:val="28"/>
        </w:rPr>
        <w:t>на 2025-2026 учебный год</w:t>
      </w:r>
    </w:p>
    <w:p w:rsidR="00191700" w:rsidRPr="00191700" w:rsidRDefault="00191700" w:rsidP="0019170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91700" w:rsidRPr="00191700" w:rsidRDefault="00191700" w:rsidP="00191700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191700">
        <w:rPr>
          <w:rFonts w:ascii="Times New Roman" w:eastAsia="Calibri" w:hAnsi="Times New Roman" w:cs="Times New Roman"/>
          <w:b/>
          <w:color w:val="000000"/>
          <w:sz w:val="28"/>
        </w:rPr>
        <w:t xml:space="preserve">Миллерово 2025 </w:t>
      </w:r>
    </w:p>
    <w:p w:rsidR="00191700" w:rsidRPr="00191700" w:rsidRDefault="00191700" w:rsidP="00191700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191700" w:rsidRPr="00191700" w:rsidRDefault="00191700" w:rsidP="001917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zh-TW"/>
        </w:rPr>
      </w:pPr>
    </w:p>
    <w:p w:rsidR="00191700" w:rsidRPr="00191700" w:rsidRDefault="00191700" w:rsidP="001917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zh-TW"/>
        </w:rPr>
      </w:pPr>
    </w:p>
    <w:p w:rsidR="00191700" w:rsidRPr="00191700" w:rsidRDefault="00191700" w:rsidP="001917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zh-TW"/>
        </w:rPr>
      </w:pPr>
    </w:p>
    <w:p w:rsidR="00191700" w:rsidRPr="00191700" w:rsidRDefault="00191700" w:rsidP="001917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zh-TW"/>
        </w:rPr>
      </w:pPr>
    </w:p>
    <w:p w:rsidR="00BB4260" w:rsidRDefault="00BB4260" w:rsidP="00B80B3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EE259C" w:rsidRPr="00B524DF" w:rsidRDefault="00B953C4" w:rsidP="00B80B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                                       </w:t>
      </w:r>
      <w:r w:rsidR="00EE259C" w:rsidRPr="00B524DF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ПОЯСНИТЕЛЬНАЯ ЗАПИСКА</w:t>
      </w:r>
    </w:p>
    <w:p w:rsidR="00EE259C" w:rsidRPr="00B524DF" w:rsidRDefault="00EE259C" w:rsidP="00EE2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EE259C" w:rsidRPr="00B524DF" w:rsidRDefault="00EE259C" w:rsidP="00EE2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259C" w:rsidRPr="00C575B0" w:rsidRDefault="00EE259C" w:rsidP="008B5669">
      <w:pPr>
        <w:pStyle w:val="ae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основе следующих документов:</w:t>
      </w:r>
    </w:p>
    <w:p w:rsidR="00EE259C" w:rsidRPr="00C575B0" w:rsidRDefault="00EE259C" w:rsidP="008B566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«Об образовании в Российской Федерации» </w:t>
      </w:r>
    </w:p>
    <w:p w:rsidR="00EE259C" w:rsidRPr="00C575B0" w:rsidRDefault="00EE259C" w:rsidP="008B5669">
      <w:pPr>
        <w:pStyle w:val="ae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N 273-ФЗ от 29 декабря 2012 г. </w:t>
      </w:r>
    </w:p>
    <w:p w:rsidR="008B5669" w:rsidRPr="00C575B0" w:rsidRDefault="00EE259C" w:rsidP="008B5669">
      <w:pPr>
        <w:pStyle w:val="ae"/>
        <w:numPr>
          <w:ilvl w:val="0"/>
          <w:numId w:val="26"/>
        </w:num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 государственный стандарт основного общего образования, приказ МОРФ от 17.12.2010 г. № 1897.</w:t>
      </w:r>
    </w:p>
    <w:p w:rsidR="008B5669" w:rsidRPr="00C575B0" w:rsidRDefault="008B5669" w:rsidP="008B5669">
      <w:pPr>
        <w:pStyle w:val="ae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на основе авторской программы Габриеляна О.С. Издательство «Дрофа», 2012г</w:t>
      </w:r>
    </w:p>
    <w:p w:rsidR="00EE259C" w:rsidRPr="00C575B0" w:rsidRDefault="00EE259C" w:rsidP="008B5669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59C" w:rsidRPr="00C575B0" w:rsidRDefault="00EE259C" w:rsidP="00EE2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259C" w:rsidRPr="00C575B0" w:rsidRDefault="00EE259C" w:rsidP="00EE259C">
      <w:pPr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Согласно требованиям Федерального стандарта основного общего образования, изучение школьного курса химии как составляющей предметной области "Естественнонаучные предметы", направлено на обеспечение формирования целостной научной картины мира и воспитания ответственного и бережного отношения к окружающей среде. Предмет предполагает овладение учащимися </w:t>
      </w:r>
      <w:proofErr w:type="spellStart"/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межпредметным</w:t>
      </w:r>
      <w:proofErr w:type="spellEnd"/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анализом различных сфер жизни человека. </w:t>
      </w:r>
      <w:proofErr w:type="gramStart"/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Данная дополнительная образовательная программа, используя </w:t>
      </w:r>
      <w:proofErr w:type="spellStart"/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деятельностный</w:t>
      </w:r>
      <w:proofErr w:type="spellEnd"/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подход в обучении,  способствует более глубокому изучению курса химии и позволяет учащимся овладеть умениями формулировать гипотезы, конструировать и моделировать химические процессы; сопоставлять экспериментальные и теоретические знания с объективными реалиями жизни; оценивать полученные результаты, понимая постоянный процесс эволюции научного знания, что в конечном итоге способствует самообразованию и саморазвитию учащихся.</w:t>
      </w:r>
      <w:proofErr w:type="gramEnd"/>
    </w:p>
    <w:p w:rsidR="00EE259C" w:rsidRPr="00C575B0" w:rsidRDefault="00EE259C" w:rsidP="00EE259C">
      <w:pPr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Новизна дополнительной образовательной программызаключается в возможности изучения учащимися новых тем, не рассматриваемых программой предмета, а именно позволяет строить обучение учащихся 8-го класса с учетом максимального приближения предмета химии к практической стороне жизни, к тому, с чем учащиеся сталкиваются каждый день в быту.</w:t>
      </w:r>
    </w:p>
    <w:p w:rsidR="00EE259C" w:rsidRPr="00C575B0" w:rsidRDefault="00EE259C" w:rsidP="00EE259C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Актуальность программы</w:t>
      </w:r>
      <w:r w:rsidR="00D651E9"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обусловлена</w:t>
      </w:r>
      <w:r w:rsidR="00D651E9"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тем,</w:t>
      </w:r>
      <w:r w:rsidR="00D651E9"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что в учебном плане предмету «Химия» отведено всего 2 часа в неделю (8 класс), что дает возможность сформировать у учащихся лишь базовые знания по предмету. В тоже время возраст 8-го класса является важным для профессионального самоопределения школьников. Возможно, что проснувшийся интерес к химии может перерасти в будущую профессию. </w:t>
      </w:r>
    </w:p>
    <w:p w:rsidR="00EE259C" w:rsidRPr="00C575B0" w:rsidRDefault="00EE259C" w:rsidP="00EE259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Актуальность  данной программы состоит в и том, что она не только дает воспитанникам практические умения и навыки, формирует начальный опыт творческой деятельности, но и развивает интерес обучающегося к эксперименту, научному поиску, способствует самоопределению учащихся, осознанному выбору профессии. Учащиеся  смогут на практике использовать свои знания на уроках химии и в быту.</w:t>
      </w:r>
    </w:p>
    <w:p w:rsidR="008B5669" w:rsidRPr="00C575B0" w:rsidRDefault="008B5669" w:rsidP="00EE259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5669" w:rsidRPr="00C575B0" w:rsidRDefault="008B5669" w:rsidP="00EE259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5669" w:rsidRPr="00C575B0" w:rsidRDefault="008B5669" w:rsidP="00EE259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E1F48" w:rsidRPr="00C575B0" w:rsidRDefault="008E1F48" w:rsidP="00EE259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5669" w:rsidRPr="00C575B0" w:rsidRDefault="008B5669" w:rsidP="00EE259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5669" w:rsidRPr="00C575B0" w:rsidRDefault="008B5669" w:rsidP="00EE259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5669" w:rsidRPr="00C575B0" w:rsidRDefault="008B5669" w:rsidP="00EE259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5669" w:rsidRPr="00C575B0" w:rsidRDefault="008B5669" w:rsidP="00EE259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5669" w:rsidRPr="00C575B0" w:rsidRDefault="008B5669" w:rsidP="00EE259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ar-SA"/>
        </w:rPr>
      </w:pPr>
    </w:p>
    <w:p w:rsidR="00EE259C" w:rsidRPr="00C575B0" w:rsidRDefault="00EE259C" w:rsidP="00EE259C">
      <w:pPr>
        <w:widowControl w:val="0"/>
        <w:tabs>
          <w:tab w:val="left" w:pos="0"/>
          <w:tab w:val="left" w:pos="9781"/>
        </w:tabs>
        <w:suppressAutoHyphens/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vanish/>
          <w:kern w:val="2"/>
          <w:sz w:val="24"/>
          <w:szCs w:val="24"/>
          <w:lang w:eastAsia="ar-SA"/>
        </w:rPr>
      </w:pPr>
    </w:p>
    <w:p w:rsidR="00EE259C" w:rsidRPr="00C575B0" w:rsidRDefault="00EE259C" w:rsidP="00EE259C">
      <w:pPr>
        <w:widowControl w:val="0"/>
        <w:tabs>
          <w:tab w:val="left" w:pos="0"/>
          <w:tab w:val="left" w:pos="9781"/>
        </w:tabs>
        <w:suppressAutoHyphens/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</w:rPr>
      </w:pPr>
      <w:r w:rsidRPr="00C575B0">
        <w:rPr>
          <w:rFonts w:ascii="Times New Roman" w:eastAsia="Arial Unicode MS" w:hAnsi="Times New Roman" w:cs="Times New Roman"/>
          <w:vanish/>
          <w:kern w:val="2"/>
          <w:sz w:val="24"/>
          <w:szCs w:val="24"/>
          <w:lang w:eastAsia="ar-SA"/>
        </w:rPr>
        <w:t xml:space="preserve">ЗСФр </w:t>
      </w:r>
    </w:p>
    <w:p w:rsidR="00EE259C" w:rsidRPr="00C575B0" w:rsidRDefault="00A96A66" w:rsidP="00EE259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Цели</w:t>
      </w:r>
      <w:r w:rsidR="00EE259C" w:rsidRPr="00C575B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: </w:t>
      </w:r>
    </w:p>
    <w:p w:rsidR="00EE259C" w:rsidRPr="00C575B0" w:rsidRDefault="00EE259C" w:rsidP="00EE259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C575B0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Формирование у учащихся научных представлений о химии в повседневной жизни человека через пробуждение интереса и развитие профессиональных склонностей к предмету химия. </w:t>
      </w:r>
    </w:p>
    <w:p w:rsidR="00A96A66" w:rsidRPr="00C575B0" w:rsidRDefault="00A96A66" w:rsidP="00EE259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</w:p>
    <w:p w:rsidR="00EE259C" w:rsidRPr="00C575B0" w:rsidRDefault="00EE259C" w:rsidP="00EE259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</w:rPr>
      </w:pPr>
      <w:r w:rsidRPr="00C575B0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</w:rPr>
        <w:t>Задачи:</w:t>
      </w:r>
    </w:p>
    <w:p w:rsidR="00EE259C" w:rsidRPr="00C575B0" w:rsidRDefault="00EE259C" w:rsidP="00EE259C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C575B0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</w:rPr>
        <w:tab/>
      </w:r>
    </w:p>
    <w:p w:rsidR="00EE259C" w:rsidRPr="00C575B0" w:rsidRDefault="00EE259C" w:rsidP="00615588">
      <w:pPr>
        <w:widowControl w:val="0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C575B0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расширить кругозор учащихся о мире веществ;</w:t>
      </w:r>
    </w:p>
    <w:p w:rsidR="00EE259C" w:rsidRPr="00C575B0" w:rsidRDefault="00EE259C" w:rsidP="00615588">
      <w:pPr>
        <w:widowControl w:val="0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C575B0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использовать теоретические знания по химии на практике;</w:t>
      </w:r>
    </w:p>
    <w:p w:rsidR="00EE259C" w:rsidRPr="00C575B0" w:rsidRDefault="00EE259C" w:rsidP="00615588">
      <w:pPr>
        <w:widowControl w:val="0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C575B0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обучить технике безопасности при выполнении химических реакций;</w:t>
      </w:r>
    </w:p>
    <w:p w:rsidR="00EE259C" w:rsidRPr="00C575B0" w:rsidRDefault="00EE259C" w:rsidP="00615588">
      <w:pPr>
        <w:widowControl w:val="0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</w:rPr>
      </w:pPr>
      <w:r w:rsidRPr="00C575B0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сформировать навыки выполнения проектов с использованием ИКТ.</w:t>
      </w:r>
    </w:p>
    <w:p w:rsidR="00EE259C" w:rsidRPr="00C575B0" w:rsidRDefault="00EE259C" w:rsidP="00615588">
      <w:pPr>
        <w:widowControl w:val="0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C575B0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способствовать развитию творческих способностей обучающихся;</w:t>
      </w:r>
    </w:p>
    <w:p w:rsidR="00B80B3B" w:rsidRPr="00C575B0" w:rsidRDefault="00B80B3B" w:rsidP="00B80B3B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формировать ИКТ-</w:t>
      </w:r>
      <w:proofErr w:type="spellStart"/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компетентости</w:t>
      </w:r>
      <w:proofErr w:type="spellEnd"/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B5669" w:rsidRPr="00C575B0" w:rsidRDefault="008B5669" w:rsidP="00B80B3B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EE259C" w:rsidRPr="00C575B0" w:rsidRDefault="00EE259C" w:rsidP="00B80B3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Ценностн</w:t>
      </w:r>
      <w:r w:rsidR="00B953C4" w:rsidRPr="00C575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ые ориентиры содержания  курса </w:t>
      </w:r>
      <w:r w:rsidR="00234A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 Химия для всех</w:t>
      </w:r>
      <w:r w:rsidRPr="00C575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EE259C" w:rsidRPr="00C575B0" w:rsidRDefault="00EE259C" w:rsidP="00EE25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E259C" w:rsidRPr="00C575B0" w:rsidRDefault="00EE259C" w:rsidP="00EE25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Основу познавательных ценностей составляют научные знания, научные методы познания. Познавательные ценностные ориентации, формируемые в процессе изучения химии, проявляются в признании: </w:t>
      </w:r>
    </w:p>
    <w:p w:rsidR="00EE259C" w:rsidRPr="00C575B0" w:rsidRDefault="00EE259C" w:rsidP="00EE25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-ценности научного знания, его практической значимости, достоверности;</w:t>
      </w:r>
    </w:p>
    <w:p w:rsidR="00EE259C" w:rsidRPr="00C575B0" w:rsidRDefault="00EE259C" w:rsidP="00EE25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-ценности химических методов исследования живой и неживой природы.</w:t>
      </w:r>
    </w:p>
    <w:p w:rsidR="00EE259C" w:rsidRPr="00C575B0" w:rsidRDefault="00EE259C" w:rsidP="00EE25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ценностных ориентаций содержания курса химии позволяет сформировать:</w:t>
      </w:r>
    </w:p>
    <w:p w:rsidR="00EE259C" w:rsidRPr="00C575B0" w:rsidRDefault="00EE259C" w:rsidP="00EE25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-уважительное отношение к созидательной, творческой деятельности;</w:t>
      </w:r>
    </w:p>
    <w:p w:rsidR="00EE259C" w:rsidRPr="00C575B0" w:rsidRDefault="00EE259C" w:rsidP="00EE25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-понимание необходимости здорового образа жизни;</w:t>
      </w:r>
    </w:p>
    <w:p w:rsidR="00EE259C" w:rsidRPr="00C575B0" w:rsidRDefault="00EE259C" w:rsidP="00EE25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-потребность в безусловном выполнении правил безопасного использования веществ в повседневной жизни;</w:t>
      </w:r>
    </w:p>
    <w:p w:rsidR="00EE259C" w:rsidRPr="00C575B0" w:rsidRDefault="00EE259C" w:rsidP="00EE25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-сознательный выбор будущей профессиональной деятельности.</w:t>
      </w:r>
    </w:p>
    <w:p w:rsidR="00EE259C" w:rsidRPr="00C575B0" w:rsidRDefault="00EE259C" w:rsidP="00EE25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Коммуникативные ценностные ориентации курса способствуют:</w:t>
      </w:r>
    </w:p>
    <w:p w:rsidR="00EE259C" w:rsidRPr="00C575B0" w:rsidRDefault="00EE259C" w:rsidP="00EE259C">
      <w:p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-правильному использованию химической терминологии и символики;</w:t>
      </w:r>
    </w:p>
    <w:p w:rsidR="00EE259C" w:rsidRPr="00C575B0" w:rsidRDefault="00EE259C" w:rsidP="00EE259C">
      <w:p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-развитию потребности вести диалог, выслушивать мнение оппонента, участвовать в дискуссии;</w:t>
      </w:r>
    </w:p>
    <w:p w:rsidR="00EE259C" w:rsidRPr="00C575B0" w:rsidRDefault="00EE259C" w:rsidP="00EE259C">
      <w:p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-развитию умения открыто </w:t>
      </w:r>
      <w:proofErr w:type="gramStart"/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</w:t>
      </w:r>
      <w:proofErr w:type="gramEnd"/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аргументировано отстаивать свою точку зрения. </w:t>
      </w:r>
    </w:p>
    <w:p w:rsidR="00EE259C" w:rsidRPr="00C575B0" w:rsidRDefault="00EE259C" w:rsidP="00EE25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B90" w:rsidRPr="00C575B0" w:rsidRDefault="00BE1B90" w:rsidP="00BE1B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575B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Формы организации внеурочной деятельности</w:t>
      </w:r>
    </w:p>
    <w:p w:rsidR="00BE1B90" w:rsidRPr="00C575B0" w:rsidRDefault="00BE1B90" w:rsidP="00BE1B90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Круглые столы</w:t>
      </w:r>
    </w:p>
    <w:p w:rsidR="00BE1B90" w:rsidRPr="00C575B0" w:rsidRDefault="00BE1B90" w:rsidP="00BE1B90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Конференции</w:t>
      </w:r>
    </w:p>
    <w:p w:rsidR="00BE1B90" w:rsidRPr="00C575B0" w:rsidRDefault="00BE1B90" w:rsidP="00BE1B90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Диспуты</w:t>
      </w:r>
    </w:p>
    <w:p w:rsidR="001A41B5" w:rsidRPr="00C575B0" w:rsidRDefault="001A41B5" w:rsidP="00BE1B90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журналы</w:t>
      </w:r>
    </w:p>
    <w:p w:rsidR="00BE1B90" w:rsidRPr="00C575B0" w:rsidRDefault="00BE1B90" w:rsidP="00BE1B90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Олимпиады</w:t>
      </w:r>
    </w:p>
    <w:p w:rsidR="00BE1B90" w:rsidRPr="00C575B0" w:rsidRDefault="00BE1B90" w:rsidP="00BE1B90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Соревнования</w:t>
      </w:r>
    </w:p>
    <w:p w:rsidR="00BE1B90" w:rsidRPr="00C575B0" w:rsidRDefault="00BE1B90" w:rsidP="00BE1B90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</w:t>
      </w:r>
    </w:p>
    <w:p w:rsidR="00BE1B90" w:rsidRPr="00C575B0" w:rsidRDefault="00BE1B90" w:rsidP="00BE1B90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Занятия, в том числе дистанционные</w:t>
      </w:r>
    </w:p>
    <w:p w:rsidR="00EE259C" w:rsidRPr="00C575B0" w:rsidRDefault="00EE259C" w:rsidP="00EE25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59C" w:rsidRPr="00C575B0" w:rsidRDefault="00EE259C" w:rsidP="00EE259C">
      <w:pPr>
        <w:shd w:val="clear" w:color="auto" w:fill="FFFFFF"/>
        <w:spacing w:before="37" w:after="37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3C6E" w:rsidRPr="00C575B0" w:rsidRDefault="00013C6E" w:rsidP="00BB42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4260" w:rsidRPr="00C575B0" w:rsidRDefault="00BB4260" w:rsidP="00BB42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4260" w:rsidRPr="00C575B0" w:rsidRDefault="00BB4260" w:rsidP="00BB42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4260" w:rsidRPr="00C575B0" w:rsidRDefault="00BB4260" w:rsidP="00BB42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59C" w:rsidRPr="00C575B0" w:rsidRDefault="00EE259C" w:rsidP="00EE259C">
      <w:pPr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36BD" w:rsidRPr="00C575B0" w:rsidRDefault="00FC36BD" w:rsidP="00FC36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0650" w:rsidRPr="00C575B0" w:rsidRDefault="00B50650" w:rsidP="00B5065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0650" w:rsidRPr="00C575B0" w:rsidRDefault="00B50650" w:rsidP="00B5065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учёта рабочей программы воспитания в рабочей программе по </w:t>
      </w:r>
      <w:proofErr w:type="spellStart"/>
      <w:r w:rsidRPr="00C575B0">
        <w:rPr>
          <w:rFonts w:ascii="Times New Roman" w:eastAsia="Times New Roman" w:hAnsi="Times New Roman" w:cs="Times New Roman"/>
          <w:b/>
          <w:sz w:val="24"/>
          <w:szCs w:val="24"/>
        </w:rPr>
        <w:t>хими</w:t>
      </w:r>
      <w:proofErr w:type="spellEnd"/>
    </w:p>
    <w:p w:rsidR="00B50650" w:rsidRPr="00C575B0" w:rsidRDefault="00B50650" w:rsidP="00B5065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0650" w:rsidRPr="00C575B0" w:rsidRDefault="00B50650" w:rsidP="00B50650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воспитания МОУ СОШ №5 </w:t>
      </w:r>
      <w:proofErr w:type="gramStart"/>
      <w:r w:rsidRPr="00C575B0">
        <w:rPr>
          <w:rFonts w:ascii="Times New Roman" w:eastAsia="Times New Roman" w:hAnsi="Times New Roman" w:cs="Times New Roman"/>
          <w:sz w:val="24"/>
          <w:szCs w:val="24"/>
        </w:rPr>
        <w:t>реализуется</w:t>
      </w:r>
      <w:proofErr w:type="gramEnd"/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 в том числе и через использование воспитательного потенциала курса химии.  Эта работа осуществляется в следующих формах: </w:t>
      </w:r>
      <w:r w:rsidRPr="00C575B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B50650" w:rsidRPr="00C575B0" w:rsidRDefault="00B50650" w:rsidP="00B50650">
      <w:pPr>
        <w:numPr>
          <w:ilvl w:val="0"/>
          <w:numId w:val="28"/>
        </w:numPr>
        <w:spacing w:after="12" w:line="291" w:lineRule="auto"/>
        <w:ind w:right="2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Побуждение </w:t>
      </w:r>
      <w:proofErr w:type="gramStart"/>
      <w:r w:rsidRPr="00C575B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B50650" w:rsidRPr="00C575B0" w:rsidRDefault="00B50650" w:rsidP="00B50650">
      <w:pPr>
        <w:spacing w:after="9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Segoe UI Symbol" w:hAnsi="Times New Roman" w:cs="Times New Roman"/>
          <w:sz w:val="24"/>
          <w:szCs w:val="24"/>
          <w:lang w:val="en-US"/>
        </w:rPr>
        <w:t></w:t>
      </w:r>
      <w:r w:rsidRPr="00C575B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явлений, событий через:  </w:t>
      </w:r>
    </w:p>
    <w:p w:rsidR="00B50650" w:rsidRPr="00C575B0" w:rsidRDefault="00B50650" w:rsidP="00B50650">
      <w:pPr>
        <w:tabs>
          <w:tab w:val="center" w:pos="1510"/>
          <w:tab w:val="center" w:pos="3455"/>
          <w:tab w:val="center" w:pos="5126"/>
          <w:tab w:val="center" w:pos="6893"/>
          <w:tab w:val="right" w:pos="9642"/>
        </w:tabs>
        <w:spacing w:after="0" w:line="240" w:lineRule="auto"/>
        <w:ind w:left="-15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Segoe UI Symbol" w:hAnsi="Times New Roman" w:cs="Times New Roman"/>
          <w:sz w:val="24"/>
          <w:szCs w:val="24"/>
          <w:lang w:val="en-US"/>
        </w:rPr>
        <w:t></w:t>
      </w:r>
      <w:r w:rsidRPr="00C575B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C575B0">
        <w:rPr>
          <w:rFonts w:ascii="Times New Roman" w:eastAsia="Arial" w:hAnsi="Times New Roman" w:cs="Times New Roman"/>
          <w:sz w:val="24"/>
          <w:szCs w:val="24"/>
        </w:rPr>
        <w:tab/>
      </w:r>
      <w:proofErr w:type="gramStart"/>
      <w:r w:rsidRPr="00C575B0">
        <w:rPr>
          <w:rFonts w:ascii="Times New Roman" w:eastAsia="Times New Roman" w:hAnsi="Times New Roman" w:cs="Times New Roman"/>
          <w:sz w:val="24"/>
          <w:szCs w:val="24"/>
        </w:rPr>
        <w:t>демонстрацию</w:t>
      </w:r>
      <w:proofErr w:type="gramEnd"/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5B0">
        <w:rPr>
          <w:rFonts w:ascii="Times New Roman" w:eastAsia="Times New Roman" w:hAnsi="Times New Roman" w:cs="Times New Roman"/>
          <w:sz w:val="24"/>
          <w:szCs w:val="24"/>
        </w:rPr>
        <w:tab/>
        <w:t xml:space="preserve">обучающимся </w:t>
      </w:r>
      <w:r w:rsidRPr="00C575B0">
        <w:rPr>
          <w:rFonts w:ascii="Times New Roman" w:eastAsia="Times New Roman" w:hAnsi="Times New Roman" w:cs="Times New Roman"/>
          <w:sz w:val="24"/>
          <w:szCs w:val="24"/>
        </w:rPr>
        <w:tab/>
        <w:t xml:space="preserve">примеров </w:t>
      </w:r>
      <w:r w:rsidRPr="00C575B0">
        <w:rPr>
          <w:rFonts w:ascii="Times New Roman" w:eastAsia="Times New Roman" w:hAnsi="Times New Roman" w:cs="Times New Roman"/>
          <w:sz w:val="24"/>
          <w:szCs w:val="24"/>
        </w:rPr>
        <w:tab/>
        <w:t xml:space="preserve">ответственного, </w:t>
      </w:r>
      <w:r w:rsidRPr="00C575B0">
        <w:rPr>
          <w:rFonts w:ascii="Times New Roman" w:eastAsia="Times New Roman" w:hAnsi="Times New Roman" w:cs="Times New Roman"/>
          <w:sz w:val="24"/>
          <w:szCs w:val="24"/>
        </w:rPr>
        <w:tab/>
        <w:t xml:space="preserve">гражданского </w:t>
      </w:r>
    </w:p>
    <w:p w:rsidR="00B50650" w:rsidRPr="00C575B0" w:rsidRDefault="00B50650" w:rsidP="00B50650">
      <w:pPr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поведения, проявления человеколюбия и добросердечности </w:t>
      </w:r>
    </w:p>
    <w:p w:rsidR="00B50650" w:rsidRPr="00C575B0" w:rsidRDefault="00B50650" w:rsidP="00B50650">
      <w:pPr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— обращение внимания на нравственные аспекты научных открытий, которые изучаются в данный момент на уроке; на ярких деятелей культуры, ученых, политиков,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B50650" w:rsidRPr="00C575B0" w:rsidRDefault="00B50650" w:rsidP="00B50650">
      <w:pPr>
        <w:spacing w:after="50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— использование на уроках информации, затрагивающей важные социальные, нравственные, этические вопросы  </w:t>
      </w:r>
    </w:p>
    <w:p w:rsidR="00B50650" w:rsidRPr="00C575B0" w:rsidRDefault="00B50650" w:rsidP="00B50650">
      <w:pPr>
        <w:numPr>
          <w:ilvl w:val="0"/>
          <w:numId w:val="29"/>
        </w:numPr>
        <w:spacing w:after="50" w:line="291" w:lineRule="auto"/>
        <w:ind w:right="2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  </w:t>
      </w:r>
    </w:p>
    <w:p w:rsidR="00B50650" w:rsidRPr="00C575B0" w:rsidRDefault="00B50650" w:rsidP="00B50650">
      <w:pPr>
        <w:numPr>
          <w:ilvl w:val="0"/>
          <w:numId w:val="29"/>
        </w:numPr>
        <w:spacing w:after="49" w:line="291" w:lineRule="auto"/>
        <w:ind w:right="2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лицам. </w:t>
      </w:r>
    </w:p>
    <w:p w:rsidR="00B50650" w:rsidRPr="00C575B0" w:rsidRDefault="00B50650" w:rsidP="00B50650">
      <w:pPr>
        <w:numPr>
          <w:ilvl w:val="0"/>
          <w:numId w:val="29"/>
        </w:numPr>
        <w:spacing w:after="74" w:line="291" w:lineRule="auto"/>
        <w:ind w:right="2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B50650" w:rsidRPr="00C575B0" w:rsidRDefault="00B50650" w:rsidP="00B50650">
      <w:pPr>
        <w:numPr>
          <w:ilvl w:val="0"/>
          <w:numId w:val="29"/>
        </w:numPr>
        <w:spacing w:after="74" w:line="291" w:lineRule="auto"/>
        <w:ind w:right="2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B50650" w:rsidRPr="00C575B0" w:rsidRDefault="00B50650" w:rsidP="00B50650">
      <w:pPr>
        <w:numPr>
          <w:ilvl w:val="0"/>
          <w:numId w:val="29"/>
        </w:numPr>
        <w:spacing w:after="74" w:line="291" w:lineRule="auto"/>
        <w:ind w:right="2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B50650" w:rsidRPr="00C575B0" w:rsidRDefault="00B50650" w:rsidP="00B50650">
      <w:pPr>
        <w:numPr>
          <w:ilvl w:val="0"/>
          <w:numId w:val="29"/>
        </w:numPr>
        <w:spacing w:after="74" w:line="291" w:lineRule="auto"/>
        <w:ind w:right="2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sz w:val="24"/>
          <w:szCs w:val="24"/>
        </w:rPr>
        <w:t>Выбор и использование на уроках методов, методик, технологий</w:t>
      </w:r>
      <w:proofErr w:type="gramStart"/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</w:t>
      </w:r>
      <w:r w:rsidRPr="00C575B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50650" w:rsidRPr="00C575B0" w:rsidRDefault="00B50650" w:rsidP="00B50650">
      <w:pPr>
        <w:numPr>
          <w:ilvl w:val="0"/>
          <w:numId w:val="29"/>
        </w:numPr>
        <w:spacing w:after="74" w:line="291" w:lineRule="auto"/>
        <w:ind w:right="2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B50650" w:rsidRPr="00C575B0" w:rsidRDefault="00B50650" w:rsidP="00B50650">
      <w:pPr>
        <w:numPr>
          <w:ilvl w:val="0"/>
          <w:numId w:val="29"/>
        </w:numPr>
        <w:spacing w:after="10" w:line="291" w:lineRule="auto"/>
        <w:ind w:right="2" w:firstLine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5B0">
        <w:rPr>
          <w:rFonts w:ascii="Times New Roman" w:eastAsia="Times New Roman" w:hAnsi="Times New Roman" w:cs="Times New Roman"/>
          <w:sz w:val="24"/>
          <w:szCs w:val="24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B50650" w:rsidRPr="00C575B0" w:rsidRDefault="00B50650" w:rsidP="00B50650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259C" w:rsidRPr="00C575B0" w:rsidRDefault="00EE259C" w:rsidP="00EE259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59C" w:rsidRPr="00C575B0" w:rsidRDefault="00EE259C" w:rsidP="00EE25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bookmark0"/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</w:t>
      </w:r>
    </w:p>
    <w:p w:rsidR="00EE259C" w:rsidRPr="00C575B0" w:rsidRDefault="00EE259C" w:rsidP="00EE259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 1. Введение</w:t>
      </w:r>
      <w:r w:rsidR="003F4589"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Теория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алхимии до наших дней. Цели и задачи современной химии. Разделы и отрасли химии. Методы химии. Роль химии в жизни человека и развитии человечества. Перспективы развития химии. </w:t>
      </w:r>
    </w:p>
    <w:p w:rsidR="00EE259C" w:rsidRPr="00C575B0" w:rsidRDefault="00EE259C" w:rsidP="00EE259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 2. Правила работы в химической лаборатории.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Теория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Общие правила работы в химической лаборатории. Техника безопасности при работе в химической лаборатории. Оказание первой помощи при несчастных случаях. Правила работы с кислотами, щелочами, летучими веществами. Нагревательные приборы и </w:t>
      </w:r>
      <w:proofErr w:type="spellStart"/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прави</w:t>
      </w:r>
      <w:r w:rsidR="004B62AD"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proofErr w:type="spellEnd"/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работы с ними.  Химическая посуда общего назначения. Мытье и сушка химической посуды. Изготовление и ремонт простейших лабораторных приборов. 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Практика</w:t>
      </w:r>
    </w:p>
    <w:p w:rsidR="00EE259C" w:rsidRPr="00C575B0" w:rsidRDefault="00EE259C" w:rsidP="00EE259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1.Изготовление буклета «Правила выживания в химической лаборатории» в программе </w:t>
      </w:r>
      <w:r w:rsidRPr="00C575B0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Publisher</w:t>
      </w:r>
    </w:p>
    <w:p w:rsidR="00EE259C" w:rsidRPr="00C575B0" w:rsidRDefault="00EE259C" w:rsidP="00EE259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2. Приемы обращения  с нагревательными приборами (спиртовка, плитка, водяная баня) и химической посудой общего назначения.</w:t>
      </w:r>
    </w:p>
    <w:p w:rsidR="00EE259C" w:rsidRPr="00C575B0" w:rsidRDefault="00EE259C" w:rsidP="00EE259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 3. Химические вещества</w:t>
      </w:r>
      <w:r w:rsidR="003F4589"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Теория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Знакомство с веществами, которые часто встречаются нам в обычной жизни дома и на улице. Чистые вещества и смеси. Однородные и неоднородные смеси в быту. Свойства смесей. Дистилляция, выпаривание, центрифугирование, хроматография, кристаллизация и возгонка. Решение задач на нахождение массовой и объемной доли компонента смеси.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Практика</w:t>
      </w:r>
    </w:p>
    <w:p w:rsidR="00EE259C" w:rsidRPr="00C575B0" w:rsidRDefault="00EE259C" w:rsidP="00615588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Изготовление простейших фильтров из подручных средств. Разделение неоднородных смесей.</w:t>
      </w:r>
    </w:p>
    <w:p w:rsidR="00EE259C" w:rsidRPr="00C575B0" w:rsidRDefault="00EE259C" w:rsidP="00615588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Очистка соли от нерастворимых и растворимых примесей.</w:t>
      </w:r>
    </w:p>
    <w:p w:rsidR="00EE259C" w:rsidRPr="00C575B0" w:rsidRDefault="00EE259C" w:rsidP="00EE259C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Тема 4. </w:t>
      </w:r>
      <w:r w:rsidR="003F4589"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Вода.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Теория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Аномалии воды. Живая и мертвая вода. Профессии воды. Роль воды в жизни человека. Растворимость веществ. Способы выражения концентрации растворов. Растворы в природе и технике. Проблемы питьевой воды.  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Практика</w:t>
      </w:r>
    </w:p>
    <w:p w:rsidR="00EE259C" w:rsidRPr="00C575B0" w:rsidRDefault="00EE259C" w:rsidP="00EF782D">
      <w:pPr>
        <w:widowControl w:val="0"/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Химические свойства воды.</w:t>
      </w:r>
    </w:p>
    <w:p w:rsidR="00EE259C" w:rsidRPr="00C575B0" w:rsidRDefault="00EE259C" w:rsidP="00EF782D">
      <w:pPr>
        <w:widowControl w:val="0"/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Растворяющее действие воды. </w:t>
      </w:r>
    </w:p>
    <w:p w:rsidR="00EE259C" w:rsidRPr="00C575B0" w:rsidRDefault="00EE259C" w:rsidP="00EF782D">
      <w:pPr>
        <w:widowControl w:val="0"/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Очистка воды.</w:t>
      </w:r>
    </w:p>
    <w:p w:rsidR="00EE259C" w:rsidRPr="00C575B0" w:rsidRDefault="00EE259C" w:rsidP="00EF782D">
      <w:pPr>
        <w:widowControl w:val="0"/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Изготовление листовок «Берегите воду!» </w:t>
      </w:r>
    </w:p>
    <w:p w:rsidR="00EE259C" w:rsidRPr="00C575B0" w:rsidRDefault="00EE259C" w:rsidP="00EE259C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 5. Химические элементы в организме человека.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Теория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Присутствие химических элементов в организме человека. Вещества в организме человека.  Химические явления в организме человека. К чему может привести недостаток некоторых </w:t>
      </w:r>
      <w:r w:rsidRPr="00C575B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химических</w:t>
      </w:r>
      <w:r w:rsidR="00D651E9" w:rsidRPr="00C575B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C575B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элементов</w:t>
      </w:r>
      <w:r w:rsidR="00D651E9" w:rsidRPr="00C575B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C575B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</w:t>
      </w:r>
      <w:r w:rsidR="00D651E9" w:rsidRPr="00C575B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C575B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организме</w:t>
      </w:r>
      <w:r w:rsidR="00D651E9" w:rsidRPr="00C575B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C575B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человека</w:t>
      </w: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?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Практика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1. Изготовление слайдовой презентации «Химические элементы в организме человека».</w:t>
      </w:r>
    </w:p>
    <w:p w:rsidR="00EE259C" w:rsidRPr="00C575B0" w:rsidRDefault="00EE259C" w:rsidP="00EE259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 6. Еда и химия.</w:t>
      </w:r>
    </w:p>
    <w:p w:rsidR="00EF782D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Теория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Пищевая ценность продуктов питания. Витамины. Пищевые добавки. Вещества под буквой Е.Синтетическая пища и ее влияние на организм. Содержание нитратов в растениях и пути </w:t>
      </w: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уменьшения их содержания при приготовлении пищи. Качество пищи и сроки хранения пищевых продуктов.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Практика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Определение нитратов в плодах и овощах. 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2. Расшифровка кода пищевых продуктов, их значение.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3. Изготовление буклета «Советы химика по употреблению продуктов питания».</w:t>
      </w:r>
    </w:p>
    <w:p w:rsidR="00EE259C" w:rsidRPr="00C575B0" w:rsidRDefault="00EE259C" w:rsidP="00EE259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 7. Красота и химия.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Теория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 и свойства как современных, так и старинных средств гигиены; грамотный выбор средств гигиены; полезные советы по уходу за кожей, волосами и полостью рта. Состав и свойства некоторых препаратов гигиенической, лечебной и декоративной косметики, грамотное их использование. Химические процессы, лежащие в основе ухода за волосами, их завивки, укладки, окраски; правильный уход за волосами</w:t>
      </w:r>
      <w:proofErr w:type="gramStart"/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,.</w:t>
      </w: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proofErr w:type="gramEnd"/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Практика</w:t>
      </w:r>
    </w:p>
    <w:p w:rsidR="00EE259C" w:rsidRPr="00C575B0" w:rsidRDefault="00EE259C" w:rsidP="00615588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Изучение состава декоративной косметики по этикеткам.</w:t>
      </w:r>
    </w:p>
    <w:p w:rsidR="00EE259C" w:rsidRPr="00C575B0" w:rsidRDefault="00EE259C" w:rsidP="00EE259C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 8. Химия в белом халате.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Теория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Лекарства и яды в древности. Антидоты. Средства дезинфекции. Антибиотики. Физиологический раствор. Отравления и оказание первой помощи. Лекарства первой необходимости. Домашняя аптечка и ее состав. Диеты и их влияние на организм.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Практика</w:t>
      </w:r>
    </w:p>
    <w:p w:rsidR="00EE259C" w:rsidRPr="00C575B0" w:rsidRDefault="00EE259C" w:rsidP="00615588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Составление инструкций: «Первая помощь при отравлении»; «Первая помощь при ожогах».</w:t>
      </w:r>
    </w:p>
    <w:p w:rsidR="00EE259C" w:rsidRPr="00C575B0" w:rsidRDefault="00EE259C" w:rsidP="00615588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Получение древесного угля, изучение его адсорбционной способности.</w:t>
      </w:r>
    </w:p>
    <w:p w:rsidR="00EE259C" w:rsidRPr="00C575B0" w:rsidRDefault="00EE259C" w:rsidP="00EE259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 9. «Бытовая химия».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Теория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Средства бытовой химии и меры безопасности при работе с ними. Азбука химчистки. Пятновыводители и удаление пятен. Техника выведения пятен различного происхождения. Синтетические моющие средства их виды. Жесткость воды и ее устранение. 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Практика</w:t>
      </w:r>
    </w:p>
    <w:p w:rsidR="00EE259C" w:rsidRPr="00C575B0" w:rsidRDefault="00EE259C" w:rsidP="00615588">
      <w:pPr>
        <w:widowControl w:val="0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Выведение белковых пятен, цветных пятен, пятен от чернил и ржавчины.</w:t>
      </w:r>
    </w:p>
    <w:p w:rsidR="00EE259C" w:rsidRPr="00C575B0" w:rsidRDefault="00EE259C" w:rsidP="00615588">
      <w:pPr>
        <w:widowControl w:val="0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Получение мыла. </w:t>
      </w:r>
    </w:p>
    <w:p w:rsidR="00EE259C" w:rsidRPr="00C575B0" w:rsidRDefault="00EE259C" w:rsidP="00615588">
      <w:pPr>
        <w:widowControl w:val="0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Удаление накипи.</w:t>
      </w:r>
    </w:p>
    <w:p w:rsidR="00EE259C" w:rsidRPr="00C575B0" w:rsidRDefault="00EE259C" w:rsidP="00FF299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 10.  Химия и искусство.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Теория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Химия на службе искусства. Бумага. Карандаш. Книгопечатание. Краски. Виды живописи. Роспись по штукатурке. Синтетические красители. Химия и прикладное искусство. Золотая хохлома. Городецкая роспись. 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Практика</w:t>
      </w:r>
    </w:p>
    <w:p w:rsidR="00EE259C" w:rsidRPr="00C575B0" w:rsidRDefault="00EE259C" w:rsidP="00EE25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Приготовление натуральных красителей.</w:t>
      </w:r>
    </w:p>
    <w:p w:rsidR="00EF782D" w:rsidRPr="00C575B0" w:rsidRDefault="00EE259C" w:rsidP="00596B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2. Изготовление слайдовой презен</w:t>
      </w:r>
      <w:r w:rsidR="00596BDA" w:rsidRPr="00C575B0">
        <w:rPr>
          <w:rFonts w:ascii="Times New Roman" w:eastAsia="Times New Roman" w:hAnsi="Times New Roman" w:cs="Times New Roman"/>
          <w:sz w:val="24"/>
          <w:szCs w:val="24"/>
          <w:lang w:eastAsia="ar-SA"/>
        </w:rPr>
        <w:t>тации «Химия в мире искусства».</w:t>
      </w:r>
    </w:p>
    <w:p w:rsidR="00EF782D" w:rsidRPr="00C575B0" w:rsidRDefault="00EF782D" w:rsidP="00596B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E259C" w:rsidRPr="00C575B0" w:rsidRDefault="00EE259C" w:rsidP="00B953C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Направления проектной деятельности </w:t>
      </w:r>
      <w:proofErr w:type="gramStart"/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EE259C" w:rsidRPr="00C575B0" w:rsidRDefault="00EE259C" w:rsidP="00B95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«</w:t>
      </w:r>
      <w:r w:rsidRPr="00C575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Химия вокруг нас</w:t>
      </w:r>
      <w:r w:rsidR="00B524DF"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 8 </w:t>
      </w: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класса</w:t>
      </w:r>
    </w:p>
    <w:p w:rsidR="00EE259C" w:rsidRPr="00C575B0" w:rsidRDefault="00EE259C" w:rsidP="00EE259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4395"/>
        <w:gridCol w:w="1986"/>
      </w:tblGrid>
      <w:tr w:rsidR="00EE259C" w:rsidRPr="00C575B0" w:rsidTr="00B953C4">
        <w:tc>
          <w:tcPr>
            <w:tcW w:w="3190" w:type="dxa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4395" w:type="dxa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проекта</w:t>
            </w:r>
          </w:p>
        </w:tc>
        <w:tc>
          <w:tcPr>
            <w:tcW w:w="1986" w:type="dxa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EE259C" w:rsidRPr="00C575B0" w:rsidTr="00B953C4">
        <w:tc>
          <w:tcPr>
            <w:tcW w:w="3190" w:type="dxa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Предметный проект</w:t>
            </w:r>
          </w:p>
        </w:tc>
        <w:tc>
          <w:tcPr>
            <w:tcW w:w="4395" w:type="dxa"/>
          </w:tcPr>
          <w:p w:rsidR="00EE259C" w:rsidRPr="00C575B0" w:rsidRDefault="008F174D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Пищевые добавки.</w:t>
            </w:r>
          </w:p>
        </w:tc>
        <w:tc>
          <w:tcPr>
            <w:tcW w:w="1986" w:type="dxa"/>
          </w:tcPr>
          <w:p w:rsidR="00EE259C" w:rsidRPr="00C575B0" w:rsidRDefault="004C3A9F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547273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.2025</w:t>
            </w:r>
          </w:p>
        </w:tc>
      </w:tr>
      <w:tr w:rsidR="00EE259C" w:rsidRPr="00C575B0" w:rsidTr="00B953C4">
        <w:tc>
          <w:tcPr>
            <w:tcW w:w="3190" w:type="dxa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Предметный проект</w:t>
            </w:r>
          </w:p>
        </w:tc>
        <w:tc>
          <w:tcPr>
            <w:tcW w:w="4395" w:type="dxa"/>
          </w:tcPr>
          <w:p w:rsidR="00EE259C" w:rsidRPr="00C575B0" w:rsidRDefault="008F174D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Лекарства и яды в древности.</w:t>
            </w:r>
          </w:p>
        </w:tc>
        <w:tc>
          <w:tcPr>
            <w:tcW w:w="1986" w:type="dxa"/>
          </w:tcPr>
          <w:p w:rsidR="00EE259C" w:rsidRPr="00C575B0" w:rsidRDefault="004C3A9F" w:rsidP="0054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17.02.2026</w:t>
            </w:r>
          </w:p>
        </w:tc>
      </w:tr>
      <w:tr w:rsidR="008F174D" w:rsidRPr="00C575B0" w:rsidTr="00B953C4">
        <w:tc>
          <w:tcPr>
            <w:tcW w:w="3190" w:type="dxa"/>
          </w:tcPr>
          <w:p w:rsidR="008F174D" w:rsidRPr="00C575B0" w:rsidRDefault="005834AB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Предметный проект</w:t>
            </w:r>
          </w:p>
        </w:tc>
        <w:tc>
          <w:tcPr>
            <w:tcW w:w="4395" w:type="dxa"/>
          </w:tcPr>
          <w:p w:rsidR="008F174D" w:rsidRPr="00C575B0" w:rsidRDefault="005834AB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Жесткость воды и ее устранение.</w:t>
            </w:r>
          </w:p>
        </w:tc>
        <w:tc>
          <w:tcPr>
            <w:tcW w:w="1986" w:type="dxa"/>
          </w:tcPr>
          <w:p w:rsidR="008F174D" w:rsidRPr="00C575B0" w:rsidRDefault="004C3A9F" w:rsidP="009D3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14.04.2026</w:t>
            </w:r>
          </w:p>
        </w:tc>
      </w:tr>
    </w:tbl>
    <w:p w:rsidR="00EE259C" w:rsidRPr="00C575B0" w:rsidRDefault="00EE259C" w:rsidP="00EE259C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1721" w:rsidRPr="00C575B0" w:rsidRDefault="00B01721" w:rsidP="00EE259C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>Планируемые результаты при изучении курса «Химия вокруг нас»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Личностные результаты: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осознавать единство и целостность окружающего мира, возможности его познаваемости и объяснимости на основе достижений науки;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постепенно выстраивать собственное целостное мировоззрение: осознавать потребность и готовность к самообразованию, в том числе и в рамках самостоятельной деятельности вне школы;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оценивать жизненные ситуации с точки зрения безопасного образа жизни и сохранения здоровья;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оценивать экологический риск взаимоотношений человека и природы.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</w:pPr>
      <w:proofErr w:type="spellStart"/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Метапредметными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результатами</w:t>
      </w:r>
      <w:proofErr w:type="spellEnd"/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изучения курса «Химия вокруг нас» является формирование универсальных учебных действий (УУД).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>Регулятивные УУД</w:t>
      </w: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: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самостоятельно обнаруживать и формулировать учебную проблему, определять цель учебной деятельности;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выдвигать версии решения проблемы, осознавать конечный результат, выбирать из </w:t>
      </w:r>
      <w:proofErr w:type="gramStart"/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предложенных</w:t>
      </w:r>
      <w:proofErr w:type="gramEnd"/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искать самостоятельно средства достижения цели;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осуществлять целеполагание, включая постановку новых целей, преобразование практической задачи </w:t>
      </w:r>
      <w:proofErr w:type="gramStart"/>
      <w:r w:rsidRPr="00C575B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в</w:t>
      </w:r>
      <w:proofErr w:type="gramEnd"/>
      <w:r w:rsidRPr="00C575B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познавательную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;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составлять (индивидуально или в группе) план решения проблемы;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работая по плану, сверять свои действия с целью и, при необходимости, и</w:t>
      </w:r>
      <w:r w:rsidR="00EF782D"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справлять ошибки самостоятельно.</w:t>
      </w:r>
    </w:p>
    <w:p w:rsidR="0027165A" w:rsidRPr="00C575B0" w:rsidRDefault="0027165A" w:rsidP="00EF7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</w:pP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 xml:space="preserve">Познавательные УУД: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анализировать, 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сравнивать, классифицировать и обобщать факты и явления. Выявлять причины и следствия простых явлений.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осуществлять 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сравнение, классификацию, самостоятельно выбирая основания и критерии для указанных логических операций;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строить </w:t>
      </w:r>
      <w:proofErr w:type="gramStart"/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логическое  рассуждение</w:t>
      </w:r>
      <w:proofErr w:type="gramEnd"/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включающее установление причинно-следственных связей.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создавать 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схематические модели с выделением существенных характеристик объекта.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составлять 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тезисы, различные виды планов (простых, сложных и т.п.).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- преобразовывать 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информацию из одного вида в другой (таблицу в текст и пр.).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уметь 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строить </w:t>
      </w:r>
      <w:proofErr w:type="gramStart"/>
      <w:r w:rsidRPr="00C575B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логические рассуждения</w:t>
      </w:r>
      <w:proofErr w:type="gramEnd"/>
      <w:r w:rsidRPr="00C575B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, включающие установление причинно-следственных связей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объяснять явления, процессы, связи и отношения, выявляемые в ходе исследования, осуществлять выбор наиболее эффективных способов решения задач в зависимости от конкретных условий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 xml:space="preserve">Коммуникативные УУД: 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уметь формулировать собственное мнение и позицию, аргументировать ее и координировать ее с позиции партнеров в сотрудничестве при выработке общего решения в совместной деятельности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уметь аргументировать свою точку зрения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уметь осуществлять взаимный контроль и оказывать  в сотрудничестве необходимую взаимопомощь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27165A" w:rsidRPr="00C575B0" w:rsidRDefault="0027165A" w:rsidP="002716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C575B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уметь работать в группе - устанавливать рабочие отношения, эффективно сотрудничать и способствовать продуктивной кооперации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27165A" w:rsidRPr="00C575B0" w:rsidRDefault="0027165A" w:rsidP="008B566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 xml:space="preserve">Предметными результатами 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изучения предмета являются</w:t>
      </w:r>
      <w:r w:rsidR="008B5669"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:</w:t>
      </w:r>
    </w:p>
    <w:p w:rsidR="00EE259C" w:rsidRPr="00C575B0" w:rsidRDefault="008B5669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Ученик </w:t>
      </w:r>
      <w:r w:rsidR="00EE259C"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EE259C" w:rsidRPr="00C575B0" w:rsidRDefault="00EE259C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</w:t>
      </w: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свойства твёрдых, жидких, газообразных веществ, выделяя их существенные признаки;</w:t>
      </w:r>
    </w:p>
    <w:p w:rsidR="00EE259C" w:rsidRPr="00C575B0" w:rsidRDefault="00EE259C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EE259C" w:rsidRPr="00C575B0" w:rsidRDefault="00EE259C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EE259C" w:rsidRPr="00C575B0" w:rsidRDefault="00EE259C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EE259C" w:rsidRPr="00C575B0" w:rsidRDefault="00EE259C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описывать состав, свойства и значение (в природе и практической деятельности человека) простых веществ — кислорода и водорода;</w:t>
      </w:r>
    </w:p>
    <w:p w:rsidR="00EE259C" w:rsidRPr="00C575B0" w:rsidRDefault="00EE259C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пользоваться лабораторным оборудованием и химической посудой;</w:t>
      </w:r>
    </w:p>
    <w:p w:rsidR="00EE259C" w:rsidRPr="00C575B0" w:rsidRDefault="00EE259C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несложные химические опыты и наблюдения за изменениями свойств веще</w:t>
      </w:r>
      <w:proofErr w:type="gramStart"/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в пр</w:t>
      </w:r>
      <w:proofErr w:type="gramEnd"/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оцессе их превращений; соблюдать правила техники безопасности при проведении наблюдений и опытов;</w:t>
      </w:r>
    </w:p>
    <w:p w:rsidR="00EE259C" w:rsidRPr="00C575B0" w:rsidRDefault="008B5669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Ученик </w:t>
      </w:r>
      <w:r w:rsidR="00EE259C" w:rsidRPr="00C575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EE259C" w:rsidRPr="00C575B0" w:rsidRDefault="00EE259C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C575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грамотно обращаться с веществами в повседневной жизни;</w:t>
      </w:r>
    </w:p>
    <w:p w:rsidR="00EE259C" w:rsidRPr="00C575B0" w:rsidRDefault="00EE259C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C575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EE259C" w:rsidRPr="00C575B0" w:rsidRDefault="00EE259C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C575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EF782D" w:rsidRPr="00C575B0" w:rsidRDefault="00EE259C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C575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 </w:t>
      </w:r>
    </w:p>
    <w:p w:rsidR="00EE259C" w:rsidRPr="00C575B0" w:rsidRDefault="00EE259C" w:rsidP="008B56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C575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EE259C" w:rsidRPr="00C575B0" w:rsidRDefault="00EE259C" w:rsidP="008B56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C575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EE259C" w:rsidRPr="00C575B0" w:rsidRDefault="00EE259C" w:rsidP="00615588">
      <w:pPr>
        <w:numPr>
          <w:ilvl w:val="0"/>
          <w:numId w:val="15"/>
        </w:numPr>
        <w:spacing w:after="0" w:line="240" w:lineRule="auto"/>
        <w:ind w:left="788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259C" w:rsidRPr="00C575B0" w:rsidRDefault="00EE259C" w:rsidP="00EE25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59C" w:rsidRPr="00C575B0" w:rsidRDefault="00EE259C" w:rsidP="00EE259C">
      <w:pPr>
        <w:shd w:val="clear" w:color="auto" w:fill="FFFFFF"/>
        <w:spacing w:after="72" w:line="28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проектов учащихся</w:t>
      </w:r>
    </w:p>
    <w:p w:rsidR="00EE259C" w:rsidRPr="00C575B0" w:rsidRDefault="00EE259C" w:rsidP="00615588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самостоятельности в выполнении различных этапов работы над проектом.</w:t>
      </w:r>
    </w:p>
    <w:p w:rsidR="00EE259C" w:rsidRPr="00C575B0" w:rsidRDefault="00EE259C" w:rsidP="00615588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включённости в групповую работу и чёткость выполнения отведённой роли;</w:t>
      </w:r>
    </w:p>
    <w:p w:rsidR="00EE259C" w:rsidRPr="00C575B0" w:rsidRDefault="00EE259C" w:rsidP="00615588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Практическое использование </w:t>
      </w:r>
      <w:proofErr w:type="gramStart"/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предметных</w:t>
      </w:r>
      <w:proofErr w:type="gramEnd"/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общешкольных ЗУН;</w:t>
      </w:r>
    </w:p>
    <w:p w:rsidR="00EE259C" w:rsidRPr="00C575B0" w:rsidRDefault="00EE259C" w:rsidP="00615588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новой информации, использованной для выполнения проекта;</w:t>
      </w:r>
    </w:p>
    <w:p w:rsidR="00EE259C" w:rsidRPr="00C575B0" w:rsidRDefault="00EE259C" w:rsidP="00615588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осмысления использованной информации;</w:t>
      </w:r>
    </w:p>
    <w:p w:rsidR="00EE259C" w:rsidRPr="00C575B0" w:rsidRDefault="00EE259C" w:rsidP="00615588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сложности и степень владения использованными методиками;</w:t>
      </w:r>
    </w:p>
    <w:p w:rsidR="00EE259C" w:rsidRPr="00C575B0" w:rsidRDefault="00EE259C" w:rsidP="00615588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Оригинальность идеи, способа решения проблемы;</w:t>
      </w:r>
    </w:p>
    <w:p w:rsidR="00EE259C" w:rsidRPr="00C575B0" w:rsidRDefault="00EE259C" w:rsidP="00615588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Осмысление проблемы проекта и формулирование цели проекта или исследования;</w:t>
      </w:r>
    </w:p>
    <w:p w:rsidR="00EE259C" w:rsidRPr="00C575B0" w:rsidRDefault="00EE259C" w:rsidP="00615588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EE259C" w:rsidRPr="00C575B0" w:rsidRDefault="00EE259C" w:rsidP="00615588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рефлексией;</w:t>
      </w:r>
    </w:p>
    <w:p w:rsidR="00EE259C" w:rsidRPr="00C575B0" w:rsidRDefault="00EE259C" w:rsidP="00615588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подход в подготовке объектов наглядности презентации;</w:t>
      </w:r>
    </w:p>
    <w:p w:rsidR="00EF782D" w:rsidRPr="00C575B0" w:rsidRDefault="00EE259C" w:rsidP="008B5669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Социальное и прикладное </w:t>
      </w:r>
      <w:r w:rsidR="008B5669" w:rsidRPr="00C57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полученных результатов</w:t>
      </w:r>
    </w:p>
    <w:p w:rsidR="00EE259C" w:rsidRPr="00C575B0" w:rsidRDefault="00EE259C" w:rsidP="00EE25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59C" w:rsidRPr="00C575B0" w:rsidRDefault="00EE259C" w:rsidP="00EE2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Примерный оценочный лист проектной работы учащегося ОУ</w:t>
      </w:r>
    </w:p>
    <w:p w:rsidR="00EE259C" w:rsidRPr="00C575B0" w:rsidRDefault="00EE259C" w:rsidP="00EE25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3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8"/>
        <w:gridCol w:w="141"/>
        <w:gridCol w:w="2535"/>
        <w:gridCol w:w="1437"/>
        <w:gridCol w:w="1277"/>
        <w:gridCol w:w="1419"/>
        <w:gridCol w:w="993"/>
      </w:tblGrid>
      <w:tr w:rsidR="00EE259C" w:rsidRPr="00C575B0" w:rsidTr="00B524DF">
        <w:tc>
          <w:tcPr>
            <w:tcW w:w="2128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проектной деятельности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Полученный результат в баллах</w:t>
            </w:r>
          </w:p>
        </w:tc>
      </w:tr>
      <w:tr w:rsidR="00EE259C" w:rsidRPr="00C575B0" w:rsidTr="00B524DF">
        <w:tc>
          <w:tcPr>
            <w:tcW w:w="2128" w:type="dxa"/>
            <w:vMerge w:val="restart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знаний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</w:t>
            </w: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Работа в целом свидетельствует о способности самостоятельно с опорой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помощь руководителя ставить проблему и находить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 её решения. В ходе</w:t>
            </w:r>
            <w:r w:rsidRPr="00C575B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работы над проектом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продемонстрирована способность </w:t>
            </w: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новые знания, достигать более глубокого понимания изученного.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2128" w:type="dxa"/>
            <w:vMerge/>
            <w:vAlign w:val="center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Высокий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Работа в целом свидетельствует о способности самостоятельно ставить проблему и находить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 её решения. В ходе работы над проектом продемонстрировано свободное владение логическими операциями, навыками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критического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мышления,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мыслить, формулировать выводы, обосновывать и реализовывать принятое решение. Учащимся продемонстрирована способность на этой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основе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</w:t>
            </w:r>
            <w:proofErr w:type="gramEnd"/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и/или осваивать новые способы действий,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достигать более глубокого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понимания проблемы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2128" w:type="dxa"/>
            <w:vMerge/>
            <w:vAlign w:val="center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Повышенны</w:t>
            </w: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й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  формулировать выводы, обосновывать,  реализовывать и апробировать принятое решение. Учащимся продемонстрирована способность на этой основе </w:t>
            </w: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2128" w:type="dxa"/>
            <w:vMerge w:val="restart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предмета</w:t>
            </w: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Продемонстрировано понимание содержания выполненной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работы. В работе ив ответах на вопросы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содержанию работы отсутствуют грубые ошибки.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2128" w:type="dxa"/>
            <w:vMerge/>
            <w:vAlign w:val="center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Высокий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</w:t>
            </w: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темой) использовал имеющиеся знания и способы действий.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2128" w:type="dxa"/>
            <w:vMerge/>
            <w:vAlign w:val="center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Повышенны</w:t>
            </w: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й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Продемонстрировано свободное владение предметом проектной деятельности. Ошибки отсутствуют. Автор продемонстрировал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глубокие знания, выходящие за рамки школьной программы.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2128" w:type="dxa"/>
            <w:vMerge w:val="restart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Регулятивные действия</w:t>
            </w: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выполнялись под контролем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при поддержке руководителя.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этом проявляются отдельные элементы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самооценки и самоконтроля обучающегося.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2128" w:type="dxa"/>
            <w:vMerge/>
            <w:vAlign w:val="center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Высокий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Работа самостоятельно спланирована и последовательно реализована, своевременно пройдены все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2128" w:type="dxa"/>
            <w:vMerge/>
            <w:vAlign w:val="center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2128" w:type="dxa"/>
            <w:vMerge w:val="restart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Базовый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Продемонстрированы навыки оформления проектной работы и пояснительной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записки, а также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простой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презентации. Автор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отвечает на вопросы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2128" w:type="dxa"/>
            <w:vMerge/>
            <w:vAlign w:val="center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Высокий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Тема ясно определена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пояснена. Текст/сообщение хорошо </w:t>
            </w: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структурированы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Все мысли выражены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ясно, логично, последовательно, аргументировано. Работа/сообщение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вызывает некоторый интерес.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 свободно отвечает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вопросы.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2128" w:type="dxa"/>
            <w:vMerge/>
            <w:vAlign w:val="center"/>
          </w:tcPr>
          <w:p w:rsidR="00EE259C" w:rsidRPr="00C575B0" w:rsidRDefault="00EE259C" w:rsidP="00EE2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EE259C" w:rsidRPr="00C575B0" w:rsidRDefault="00EE259C" w:rsidP="00EE2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Повышенны</w:t>
            </w: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й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 ясно определена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пояснена. Текст/сообщение хорошо </w:t>
            </w: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структурированы</w:t>
            </w:r>
            <w:proofErr w:type="gramEnd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Все мысли выражены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ясно, логично, последовательно, аргументировано. Автор владеет культурой общения с аудиторией. Работа/сообщение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вызывает большой  интерес.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 свободно  и аргументировано отвечает</w:t>
            </w:r>
            <w:r w:rsidR="00D651E9"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вопросы.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7518" w:type="dxa"/>
            <w:gridSpan w:val="5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4-12</w:t>
            </w: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7518" w:type="dxa"/>
            <w:gridSpan w:val="5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выставления отметки</w:t>
            </w:r>
          </w:p>
        </w:tc>
        <w:tc>
          <w:tcPr>
            <w:tcW w:w="2412" w:type="dxa"/>
            <w:gridSpan w:val="2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отметка</w:t>
            </w:r>
          </w:p>
        </w:tc>
      </w:tr>
      <w:tr w:rsidR="00EE259C" w:rsidRPr="00C575B0" w:rsidTr="00B524DF">
        <w:tc>
          <w:tcPr>
            <w:tcW w:w="2269" w:type="dxa"/>
            <w:gridSpan w:val="2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535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437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1277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2412" w:type="dxa"/>
            <w:gridSpan w:val="2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259C" w:rsidRPr="00C575B0" w:rsidTr="00B524DF">
        <w:tc>
          <w:tcPr>
            <w:tcW w:w="2269" w:type="dxa"/>
            <w:gridSpan w:val="2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535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437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277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419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E259C" w:rsidRPr="00C575B0" w:rsidRDefault="00EE259C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96BDA" w:rsidRPr="00C575B0" w:rsidRDefault="00596BDA" w:rsidP="00B953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53C4" w:rsidRPr="00C575B0" w:rsidRDefault="00B953C4" w:rsidP="00EE25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0650" w:rsidRPr="00C575B0" w:rsidRDefault="00B50650" w:rsidP="00EE25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0650" w:rsidRPr="00C575B0" w:rsidRDefault="00B50650" w:rsidP="00EE25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50650" w:rsidRPr="00C575B0" w:rsidRDefault="00B50650" w:rsidP="00EE25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53C4" w:rsidRPr="00C575B0" w:rsidRDefault="00B953C4" w:rsidP="00EE25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53C4" w:rsidRPr="00C575B0" w:rsidRDefault="00B953C4" w:rsidP="00EE25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259C" w:rsidRPr="00C575B0" w:rsidRDefault="00B97ADD" w:rsidP="00EE25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Учебно-тематический план курса 8</w:t>
      </w:r>
      <w:r w:rsidR="00EE259C"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 «</w:t>
      </w:r>
      <w:r w:rsidR="002F64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Химия для всех</w:t>
      </w:r>
      <w:r w:rsidR="00EE259C" w:rsidRPr="00C57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EE259C" w:rsidRPr="00C575B0" w:rsidRDefault="00EE259C" w:rsidP="00EE259C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10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69"/>
        <w:gridCol w:w="2926"/>
        <w:gridCol w:w="1075"/>
        <w:gridCol w:w="1236"/>
        <w:gridCol w:w="1696"/>
      </w:tblGrid>
      <w:tr w:rsidR="005834AB" w:rsidRPr="00C575B0" w:rsidTr="00B524DF">
        <w:trPr>
          <w:trHeight w:val="810"/>
        </w:trPr>
        <w:tc>
          <w:tcPr>
            <w:tcW w:w="1169" w:type="dxa"/>
          </w:tcPr>
          <w:p w:rsidR="005834AB" w:rsidRPr="00C575B0" w:rsidRDefault="005834AB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п </w:t>
            </w: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proofErr w:type="gramStart"/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п</w:t>
            </w:r>
            <w:proofErr w:type="gramEnd"/>
          </w:p>
        </w:tc>
        <w:tc>
          <w:tcPr>
            <w:tcW w:w="2926" w:type="dxa"/>
          </w:tcPr>
          <w:p w:rsidR="005834AB" w:rsidRPr="00C575B0" w:rsidRDefault="005834AB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1075" w:type="dxa"/>
          </w:tcPr>
          <w:p w:rsidR="005834AB" w:rsidRPr="00C575B0" w:rsidRDefault="005834AB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36" w:type="dxa"/>
            <w:tcBorders>
              <w:right w:val="single" w:sz="4" w:space="0" w:color="auto"/>
            </w:tcBorders>
          </w:tcPr>
          <w:p w:rsidR="005834AB" w:rsidRPr="00C575B0" w:rsidRDefault="005834AB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834AB" w:rsidRPr="00C575B0" w:rsidRDefault="0058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5B0">
              <w:rPr>
                <w:rFonts w:ascii="Times New Roman" w:hAnsi="Times New Roman" w:cs="Times New Roman"/>
                <w:sz w:val="24"/>
                <w:szCs w:val="24"/>
              </w:rPr>
              <w:t>Лабораторные опыты</w:t>
            </w:r>
          </w:p>
        </w:tc>
      </w:tr>
      <w:tr w:rsidR="005834AB" w:rsidRPr="00C575B0" w:rsidTr="00B524DF">
        <w:trPr>
          <w:trHeight w:val="786"/>
        </w:trPr>
        <w:tc>
          <w:tcPr>
            <w:tcW w:w="1169" w:type="dxa"/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26" w:type="dxa"/>
          </w:tcPr>
          <w:p w:rsidR="005834AB" w:rsidRPr="00C575B0" w:rsidRDefault="005834AB" w:rsidP="00A96A6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Введение.</w:t>
            </w:r>
          </w:p>
        </w:tc>
        <w:tc>
          <w:tcPr>
            <w:tcW w:w="1075" w:type="dxa"/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36" w:type="dxa"/>
          </w:tcPr>
          <w:p w:rsidR="005834AB" w:rsidRPr="00C575B0" w:rsidRDefault="005834AB" w:rsidP="00013C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96" w:type="dxa"/>
          </w:tcPr>
          <w:p w:rsidR="005834AB" w:rsidRPr="00C575B0" w:rsidRDefault="005834AB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34AB" w:rsidRPr="00C575B0" w:rsidTr="00B524DF">
        <w:trPr>
          <w:trHeight w:val="786"/>
        </w:trPr>
        <w:tc>
          <w:tcPr>
            <w:tcW w:w="1169" w:type="dxa"/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26" w:type="dxa"/>
          </w:tcPr>
          <w:p w:rsidR="005834AB" w:rsidRPr="00C575B0" w:rsidRDefault="005834AB" w:rsidP="00B97A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 работы в химической лаборатории.</w:t>
            </w:r>
          </w:p>
        </w:tc>
        <w:tc>
          <w:tcPr>
            <w:tcW w:w="1075" w:type="dxa"/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36" w:type="dxa"/>
          </w:tcPr>
          <w:p w:rsidR="005834AB" w:rsidRPr="00C575B0" w:rsidRDefault="005834AB" w:rsidP="00013C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96" w:type="dxa"/>
          </w:tcPr>
          <w:p w:rsidR="005834AB" w:rsidRPr="00C575B0" w:rsidRDefault="005834AB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4AB" w:rsidRPr="00C575B0" w:rsidTr="00596BDA">
        <w:trPr>
          <w:trHeight w:val="683"/>
        </w:trPr>
        <w:tc>
          <w:tcPr>
            <w:tcW w:w="1169" w:type="dxa"/>
            <w:tcBorders>
              <w:bottom w:val="single" w:sz="4" w:space="0" w:color="auto"/>
            </w:tcBorders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26" w:type="dxa"/>
            <w:tcBorders>
              <w:bottom w:val="single" w:sz="4" w:space="0" w:color="auto"/>
            </w:tcBorders>
          </w:tcPr>
          <w:p w:rsidR="005834AB" w:rsidRPr="00C575B0" w:rsidRDefault="005834AB" w:rsidP="00A96A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Химические вещества.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5834AB" w:rsidRPr="00C575B0" w:rsidRDefault="005834AB" w:rsidP="00013C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5834AB" w:rsidRPr="00C575B0" w:rsidRDefault="005834AB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4AB" w:rsidRPr="00C575B0" w:rsidTr="00B524DF">
        <w:trPr>
          <w:trHeight w:val="522"/>
        </w:trPr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5834AB" w:rsidP="00B97A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Вода.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B80B3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3A7037" w:rsidP="00013C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2E2B20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4AB" w:rsidRPr="00C575B0" w:rsidTr="00B524DF">
        <w:trPr>
          <w:trHeight w:val="522"/>
        </w:trPr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5834AB" w:rsidP="00B97AD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Химические элементы в организме человека.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B80B3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3A7037" w:rsidP="00013C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5834AB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34AB" w:rsidRPr="00C575B0" w:rsidTr="00B524DF">
        <w:trPr>
          <w:trHeight w:val="522"/>
        </w:trPr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5834AB" w:rsidP="00B97A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Еда и химия.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B80B3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3A7037" w:rsidP="00013C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5834AB" w:rsidRPr="00C575B0" w:rsidRDefault="002E2B20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4AB" w:rsidRPr="00C575B0" w:rsidTr="00B524DF">
        <w:trPr>
          <w:trHeight w:val="261"/>
        </w:trPr>
        <w:tc>
          <w:tcPr>
            <w:tcW w:w="1169" w:type="dxa"/>
            <w:tcBorders>
              <w:top w:val="single" w:sz="4" w:space="0" w:color="auto"/>
            </w:tcBorders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926" w:type="dxa"/>
            <w:tcBorders>
              <w:top w:val="single" w:sz="4" w:space="0" w:color="auto"/>
            </w:tcBorders>
          </w:tcPr>
          <w:p w:rsidR="005834AB" w:rsidRPr="00C575B0" w:rsidRDefault="005834AB" w:rsidP="00B97A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Красота и химия.</w:t>
            </w:r>
          </w:p>
          <w:p w:rsidR="00596BDA" w:rsidRPr="00C575B0" w:rsidRDefault="00596BDA" w:rsidP="00B97A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5834AB" w:rsidRPr="00C575B0" w:rsidRDefault="00B80B3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834AB" w:rsidRPr="00C575B0" w:rsidRDefault="003A7037" w:rsidP="00013C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:rsidR="005834AB" w:rsidRPr="00C575B0" w:rsidRDefault="005834AB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34AB" w:rsidRPr="00C575B0" w:rsidTr="00B524DF">
        <w:trPr>
          <w:trHeight w:val="261"/>
        </w:trPr>
        <w:tc>
          <w:tcPr>
            <w:tcW w:w="1169" w:type="dxa"/>
            <w:tcBorders>
              <w:top w:val="single" w:sz="4" w:space="0" w:color="auto"/>
            </w:tcBorders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926" w:type="dxa"/>
            <w:tcBorders>
              <w:top w:val="single" w:sz="4" w:space="0" w:color="auto"/>
            </w:tcBorders>
          </w:tcPr>
          <w:p w:rsidR="005834AB" w:rsidRPr="00C575B0" w:rsidRDefault="005834AB" w:rsidP="00B97A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Химия в белом халате.</w:t>
            </w:r>
          </w:p>
          <w:p w:rsidR="00596BDA" w:rsidRPr="00C575B0" w:rsidRDefault="00596BDA" w:rsidP="00B97A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5834AB" w:rsidRPr="00C575B0" w:rsidRDefault="003A7037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834AB" w:rsidRPr="00C575B0" w:rsidRDefault="003A7037" w:rsidP="00013C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:rsidR="005834AB" w:rsidRPr="00C575B0" w:rsidRDefault="005834AB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34AB" w:rsidRPr="00C575B0" w:rsidTr="00B524DF">
        <w:trPr>
          <w:trHeight w:val="261"/>
        </w:trPr>
        <w:tc>
          <w:tcPr>
            <w:tcW w:w="1169" w:type="dxa"/>
            <w:tcBorders>
              <w:top w:val="single" w:sz="4" w:space="0" w:color="auto"/>
            </w:tcBorders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26" w:type="dxa"/>
            <w:tcBorders>
              <w:top w:val="single" w:sz="4" w:space="0" w:color="auto"/>
            </w:tcBorders>
          </w:tcPr>
          <w:p w:rsidR="005834AB" w:rsidRPr="00C575B0" w:rsidRDefault="005834AB" w:rsidP="00B97A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Бытовая химия.</w:t>
            </w:r>
          </w:p>
          <w:p w:rsidR="00596BDA" w:rsidRPr="00C575B0" w:rsidRDefault="00596BDA" w:rsidP="00B97A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5834AB" w:rsidRPr="00C575B0" w:rsidRDefault="00B80B3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834AB" w:rsidRPr="00C575B0" w:rsidRDefault="00B80B3B" w:rsidP="00013C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:rsidR="005834AB" w:rsidRPr="00C575B0" w:rsidRDefault="002E2B20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4AB" w:rsidRPr="00C575B0" w:rsidTr="00B524DF">
        <w:trPr>
          <w:trHeight w:val="261"/>
        </w:trPr>
        <w:tc>
          <w:tcPr>
            <w:tcW w:w="1169" w:type="dxa"/>
            <w:tcBorders>
              <w:top w:val="single" w:sz="4" w:space="0" w:color="auto"/>
            </w:tcBorders>
          </w:tcPr>
          <w:p w:rsidR="005834AB" w:rsidRPr="00C575B0" w:rsidRDefault="002E2B20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926" w:type="dxa"/>
            <w:tcBorders>
              <w:top w:val="single" w:sz="4" w:space="0" w:color="auto"/>
            </w:tcBorders>
          </w:tcPr>
          <w:p w:rsidR="005834AB" w:rsidRPr="00C575B0" w:rsidRDefault="005834AB" w:rsidP="00B97A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Химия и искусство.</w:t>
            </w:r>
          </w:p>
          <w:p w:rsidR="00596BDA" w:rsidRPr="00C575B0" w:rsidRDefault="00596BDA" w:rsidP="00B97AD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5834AB" w:rsidRPr="00C575B0" w:rsidRDefault="004C3A9F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834AB" w:rsidRPr="00C575B0" w:rsidRDefault="004C3A9F" w:rsidP="00013C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:rsidR="005834AB" w:rsidRPr="00C575B0" w:rsidRDefault="002E2B20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34AB" w:rsidRPr="00C575B0" w:rsidTr="00B524DF">
        <w:trPr>
          <w:trHeight w:val="261"/>
        </w:trPr>
        <w:tc>
          <w:tcPr>
            <w:tcW w:w="1169" w:type="dxa"/>
            <w:tcBorders>
              <w:top w:val="single" w:sz="4" w:space="0" w:color="auto"/>
            </w:tcBorders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2926" w:type="dxa"/>
            <w:tcBorders>
              <w:top w:val="single" w:sz="4" w:space="0" w:color="auto"/>
            </w:tcBorders>
          </w:tcPr>
          <w:p w:rsidR="005834AB" w:rsidRPr="00C575B0" w:rsidRDefault="005834AB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596BDA" w:rsidRPr="00C575B0" w:rsidRDefault="00596BDA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5834AB" w:rsidRPr="00C575B0" w:rsidRDefault="004C3A9F" w:rsidP="00B97AD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834AB" w:rsidRPr="00C575B0" w:rsidRDefault="004C3A9F" w:rsidP="00013C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575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:rsidR="005834AB" w:rsidRPr="00C575B0" w:rsidRDefault="002E2B20" w:rsidP="00EE2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EE259C" w:rsidRPr="00C575B0" w:rsidRDefault="00EE259C" w:rsidP="00EE259C">
      <w:pPr>
        <w:shd w:val="clear" w:color="auto" w:fill="FFFFFF"/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59C" w:rsidRPr="00C575B0" w:rsidRDefault="00EE259C" w:rsidP="00EE259C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bookmarkEnd w:id="0"/>
    <w:p w:rsidR="00EE259C" w:rsidRPr="00C575B0" w:rsidRDefault="00EE259C" w:rsidP="00D651E9">
      <w:pPr>
        <w:spacing w:after="0" w:line="240" w:lineRule="auto"/>
        <w:ind w:left="149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259C" w:rsidRPr="00C575B0" w:rsidRDefault="00EE259C" w:rsidP="00EE2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EE259C" w:rsidRPr="00C575B0" w:rsidSect="00EE259C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BB4260" w:rsidRPr="00C575B0" w:rsidRDefault="00BB4260" w:rsidP="00BB42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 курса</w:t>
      </w:r>
      <w:r w:rsidRPr="00C575B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:rsidR="00BB4260" w:rsidRPr="00C575B0" w:rsidRDefault="00BB4260" w:rsidP="00BB42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575B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«Химия вокруг нас» в 8 классе</w:t>
      </w:r>
    </w:p>
    <w:tbl>
      <w:tblPr>
        <w:tblStyle w:val="af2"/>
        <w:tblW w:w="14786" w:type="dxa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134"/>
        <w:gridCol w:w="1276"/>
        <w:gridCol w:w="2977"/>
        <w:gridCol w:w="5180"/>
      </w:tblGrid>
      <w:tr w:rsidR="00BB4260" w:rsidRPr="00C575B0" w:rsidTr="00BB4260">
        <w:tc>
          <w:tcPr>
            <w:tcW w:w="1101" w:type="dxa"/>
          </w:tcPr>
          <w:p w:rsidR="00BB4260" w:rsidRPr="00C575B0" w:rsidRDefault="00BB4260" w:rsidP="00BB4260">
            <w:pPr>
              <w:rPr>
                <w:rFonts w:eastAsia="Calibri"/>
                <w:sz w:val="24"/>
                <w:szCs w:val="24"/>
              </w:rPr>
            </w:pPr>
            <w:r w:rsidRPr="00C575B0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BB4260" w:rsidRPr="00C575B0" w:rsidRDefault="00BB4260" w:rsidP="00BB4260">
            <w:pPr>
              <w:rPr>
                <w:b/>
                <w:sz w:val="24"/>
                <w:szCs w:val="24"/>
              </w:rPr>
            </w:pPr>
            <w:r w:rsidRPr="00C575B0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</w:tcPr>
          <w:p w:rsidR="00BB4260" w:rsidRPr="00C575B0" w:rsidRDefault="00BB4260" w:rsidP="00BB4260">
            <w:pPr>
              <w:rPr>
                <w:b/>
                <w:sz w:val="24"/>
                <w:szCs w:val="24"/>
              </w:rPr>
            </w:pPr>
            <w:r w:rsidRPr="00C575B0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</w:tcPr>
          <w:p w:rsidR="00BB4260" w:rsidRPr="00C575B0" w:rsidRDefault="00BB4260" w:rsidP="00BB4260">
            <w:pPr>
              <w:rPr>
                <w:b/>
                <w:sz w:val="24"/>
                <w:szCs w:val="24"/>
              </w:rPr>
            </w:pPr>
            <w:r w:rsidRPr="00C575B0">
              <w:rPr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2977" w:type="dxa"/>
          </w:tcPr>
          <w:p w:rsidR="00BB4260" w:rsidRPr="00C575B0" w:rsidRDefault="00BB4260" w:rsidP="00BB4260">
            <w:pPr>
              <w:jc w:val="center"/>
              <w:rPr>
                <w:b/>
                <w:sz w:val="24"/>
                <w:szCs w:val="24"/>
              </w:rPr>
            </w:pPr>
            <w:r w:rsidRPr="00C575B0">
              <w:rPr>
                <w:b/>
                <w:sz w:val="24"/>
                <w:szCs w:val="24"/>
              </w:rPr>
              <w:t xml:space="preserve">Форма проведения </w:t>
            </w:r>
          </w:p>
          <w:p w:rsidR="00BB4260" w:rsidRPr="00C575B0" w:rsidRDefault="00BB4260" w:rsidP="00BB4260">
            <w:pPr>
              <w:jc w:val="center"/>
              <w:rPr>
                <w:b/>
                <w:sz w:val="24"/>
                <w:szCs w:val="24"/>
              </w:rPr>
            </w:pPr>
            <w:r w:rsidRPr="00C575B0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5180" w:type="dxa"/>
          </w:tcPr>
          <w:p w:rsidR="00BB4260" w:rsidRPr="00C575B0" w:rsidRDefault="00BB4260" w:rsidP="00BB4260">
            <w:pPr>
              <w:rPr>
                <w:b/>
                <w:sz w:val="24"/>
                <w:szCs w:val="24"/>
              </w:rPr>
            </w:pPr>
            <w:r w:rsidRPr="00C575B0"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  <w:p w:rsidR="00BB4260" w:rsidRPr="00C575B0" w:rsidRDefault="00BB4260" w:rsidP="00BB4260">
            <w:pPr>
              <w:ind w:right="2586"/>
              <w:jc w:val="center"/>
              <w:rPr>
                <w:sz w:val="24"/>
                <w:szCs w:val="24"/>
              </w:rPr>
            </w:pP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sz w:val="24"/>
                <w:szCs w:val="24"/>
                <w:lang w:eastAsia="ar-SA"/>
              </w:rPr>
            </w:pPr>
            <w:r w:rsidRPr="00C575B0">
              <w:rPr>
                <w:b/>
                <w:sz w:val="24"/>
                <w:szCs w:val="24"/>
                <w:lang w:eastAsia="ar-SA"/>
              </w:rPr>
              <w:t>Тема 1. Введение</w:t>
            </w:r>
            <w:r w:rsidRPr="00C575B0">
              <w:rPr>
                <w:sz w:val="24"/>
                <w:szCs w:val="24"/>
                <w:lang w:eastAsia="ar-SA"/>
              </w:rPr>
              <w:t>.</w:t>
            </w:r>
          </w:p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От алхимии до наших дней.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2.09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spacing w:line="360" w:lineRule="auto"/>
              <w:rPr>
                <w:b/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Презентация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hd w:val="clear" w:color="auto" w:fill="FFFFFF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http://files.school-collection.edu.ru/dlrstore/0df62d3d-6faf-46fb-dbb5-862ae0b9a9d5/index.htm</w:t>
            </w:r>
          </w:p>
          <w:p w:rsidR="004C3A9F" w:rsidRPr="00C575B0" w:rsidRDefault="004C3A9F" w:rsidP="00BB4260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sz w:val="24"/>
                <w:szCs w:val="24"/>
                <w:lang w:eastAsia="ar-SA"/>
              </w:rPr>
            </w:pPr>
            <w:r w:rsidRPr="00C575B0">
              <w:rPr>
                <w:b/>
                <w:sz w:val="24"/>
                <w:szCs w:val="24"/>
                <w:lang w:eastAsia="ar-SA"/>
              </w:rPr>
              <w:t>Тема 2. Правила работы в химической лаборатории</w:t>
            </w:r>
            <w:r w:rsidRPr="00C575B0">
              <w:rPr>
                <w:sz w:val="24"/>
                <w:szCs w:val="24"/>
                <w:lang w:eastAsia="ar-SA"/>
              </w:rPr>
              <w:t>.</w:t>
            </w:r>
          </w:p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Правила работы в химической лаборатории.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9.09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Презентация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zh-CN"/>
              </w:rPr>
              <w:t>http://files.school-collection.edu.ru/dlrstore/2c435309-4e2a-480c-a037-886bd1dda542/index.htm</w:t>
            </w: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b/>
                <w:sz w:val="24"/>
                <w:szCs w:val="24"/>
                <w:lang w:eastAsia="ar-SA"/>
              </w:rPr>
            </w:pPr>
            <w:r w:rsidRPr="00C575B0">
              <w:rPr>
                <w:b/>
                <w:sz w:val="24"/>
                <w:szCs w:val="24"/>
                <w:lang w:eastAsia="ar-SA"/>
              </w:rPr>
              <w:t>Тема 3. Химические вещества.</w:t>
            </w:r>
          </w:p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 xml:space="preserve">Химические вещества дома и на улице. 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16.09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b/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zh-CN"/>
              </w:rPr>
              <w:t>http://files.school-collection.edu.ru/dlrstore/2c435309-4e2a-480c-a037-886bd1dda542/index.htm</w:t>
            </w: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Чистые вещества и смеси.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23.09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b/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shd w:val="clear" w:color="auto" w:fill="FFFFFF"/>
                <w:lang w:eastAsia="zh-CN"/>
              </w:rPr>
              <w:t>http://files.school-collection.edu.ru/dlrstore/cbab07da-75ec-4c0c-7e24-3658ecc547b7/index.htm</w:t>
            </w: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Свойства смесей.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30.09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b/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shd w:val="clear" w:color="auto" w:fill="FFFFFF"/>
                <w:lang w:eastAsia="zh-CN"/>
              </w:rPr>
              <w:t>http://files.school-collection.edu.ru/dlrstore/cbab07da-75ec-4c0c-7e24-3658ecc547b7/index.htm</w:t>
            </w: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sz w:val="24"/>
                <w:szCs w:val="24"/>
                <w:lang w:eastAsia="ar-SA"/>
              </w:rPr>
            </w:pPr>
            <w:r w:rsidRPr="00C575B0">
              <w:rPr>
                <w:sz w:val="24"/>
                <w:szCs w:val="24"/>
                <w:lang w:eastAsia="ar-SA"/>
              </w:rPr>
              <w:t>Решение задач на нахождение массовой и объемной доли компонента смеси.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7.10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Лекция, беседа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  <w:lang w:eastAsia="zh-CN"/>
              </w:rPr>
            </w:pPr>
          </w:p>
          <w:p w:rsidR="004C3A9F" w:rsidRPr="00C575B0" w:rsidRDefault="00234A29" w:rsidP="00BB4260">
            <w:pPr>
              <w:rPr>
                <w:sz w:val="24"/>
                <w:szCs w:val="24"/>
              </w:rPr>
            </w:pPr>
            <w:hyperlink r:id="rId9" w:history="1">
              <w:r w:rsidR="004C3A9F" w:rsidRPr="00C575B0">
                <w:rPr>
                  <w:sz w:val="24"/>
                  <w:szCs w:val="24"/>
                  <w:u w:val="single"/>
                  <w:shd w:val="clear" w:color="auto" w:fill="FFFFFF"/>
                  <w:lang w:eastAsia="zh-CN"/>
                </w:rPr>
                <w:t>http://files.school-collection.edu.ru/dlrstore/df4c9950-6530-5e4e-edd5-74824ed44d16/index.htm</w:t>
              </w:r>
            </w:hyperlink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b/>
                <w:sz w:val="24"/>
                <w:szCs w:val="24"/>
                <w:lang w:eastAsia="ar-SA"/>
              </w:rPr>
            </w:pPr>
            <w:r w:rsidRPr="00C575B0">
              <w:rPr>
                <w:b/>
                <w:sz w:val="24"/>
                <w:szCs w:val="24"/>
                <w:lang w:eastAsia="ar-SA"/>
              </w:rPr>
              <w:t>Тема</w:t>
            </w:r>
            <w:proofErr w:type="gramStart"/>
            <w:r w:rsidRPr="00C575B0">
              <w:rPr>
                <w:b/>
                <w:sz w:val="24"/>
                <w:szCs w:val="24"/>
                <w:lang w:eastAsia="ar-SA"/>
              </w:rPr>
              <w:t>4</w:t>
            </w:r>
            <w:proofErr w:type="gramEnd"/>
            <w:r w:rsidRPr="00C575B0">
              <w:rPr>
                <w:b/>
                <w:sz w:val="24"/>
                <w:szCs w:val="24"/>
                <w:lang w:eastAsia="ar-SA"/>
              </w:rPr>
              <w:t>.Вода.</w:t>
            </w:r>
          </w:p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Живая и мертвая вода.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14.10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hd w:val="clear" w:color="auto" w:fill="FFFFFF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http://files.school-collection.edu.ru/dlrstore/6350fa30-2229-9816-a557-cfd1f53489ed/index.htm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Растворимость веществ.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21.10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lastRenderedPageBreak/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hd w:val="clear" w:color="auto" w:fill="FFFFFF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shd w:val="clear" w:color="auto" w:fill="FFFFFF"/>
              </w:rPr>
              <w:lastRenderedPageBreak/>
              <w:t>1http://files.school-</w:t>
            </w:r>
            <w:r w:rsidRPr="00C575B0">
              <w:rPr>
                <w:sz w:val="24"/>
                <w:szCs w:val="24"/>
                <w:shd w:val="clear" w:color="auto" w:fill="FFFFFF"/>
              </w:rPr>
              <w:lastRenderedPageBreak/>
              <w:t>collection.edu.ru/dlrstore/2a5cfa07-071c-cff4-508d-c16f1c0adb53/index.htm</w:t>
            </w: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sz w:val="24"/>
                <w:szCs w:val="24"/>
                <w:lang w:eastAsia="ar-SA"/>
              </w:rPr>
            </w:pPr>
            <w:r w:rsidRPr="00C575B0">
              <w:rPr>
                <w:sz w:val="24"/>
                <w:szCs w:val="24"/>
                <w:lang w:eastAsia="ar-SA"/>
              </w:rPr>
              <w:t>Вычисления</w:t>
            </w:r>
          </w:p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концентрации растворов.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11.11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Лекция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shd w:val="clear" w:color="auto" w:fill="FFFFFF"/>
                <w:lang w:eastAsia="zh-CN"/>
              </w:rPr>
              <w:t>1http://files.school-collection.edu.ru/dlrstore/2a5cfa07-071c-cff4-508d-c16f1c0adb53/index.htm</w:t>
            </w: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sz w:val="24"/>
                <w:szCs w:val="24"/>
                <w:lang w:eastAsia="ar-SA"/>
              </w:rPr>
            </w:pPr>
            <w:r w:rsidRPr="00C575B0">
              <w:rPr>
                <w:sz w:val="24"/>
                <w:szCs w:val="24"/>
                <w:lang w:eastAsia="ar-SA"/>
              </w:rPr>
              <w:t>Решение задач на массовую и объемную долю раствора.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18.11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Составление кроссвордов, ребусов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shd w:val="clear" w:color="auto" w:fill="FFFFFF"/>
                <w:lang w:eastAsia="zh-CN"/>
              </w:rPr>
              <w:t xml:space="preserve"> http://files.school-collection.edu.ru/dlrstore/10387e61-de5e-a32d-b1f1-8523ddbcc1e8/index.htm</w:t>
            </w: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Растворы в природе и технике.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25.11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234A29" w:rsidP="00BB4260">
            <w:pPr>
              <w:rPr>
                <w:sz w:val="24"/>
                <w:szCs w:val="24"/>
              </w:rPr>
            </w:pPr>
            <w:hyperlink r:id="rId10" w:history="1">
              <w:r w:rsidR="004C3A9F" w:rsidRPr="00C575B0">
                <w:rPr>
                  <w:sz w:val="24"/>
                  <w:szCs w:val="24"/>
                  <w:u w:val="single"/>
                  <w:shd w:val="clear" w:color="auto" w:fill="FFFFFF"/>
                  <w:lang w:eastAsia="zh-CN"/>
                </w:rPr>
                <w:t>http://files.school-collection.edu.ru/dlrstore/1c83a1a0-c8f8-72e3-c1a6-8d94d09e115c/index.htm</w:t>
              </w:r>
            </w:hyperlink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spacing w:before="100" w:beforeAutospacing="1" w:after="115"/>
              <w:rPr>
                <w:b/>
                <w:color w:val="000000"/>
                <w:sz w:val="24"/>
                <w:szCs w:val="24"/>
              </w:rPr>
            </w:pPr>
            <w:r w:rsidRPr="00C575B0">
              <w:rPr>
                <w:b/>
                <w:color w:val="000000"/>
                <w:sz w:val="24"/>
                <w:szCs w:val="24"/>
              </w:rPr>
              <w:t>Тема 5. Химические элементы в организме человека.</w:t>
            </w:r>
          </w:p>
          <w:p w:rsidR="004C3A9F" w:rsidRPr="00C575B0" w:rsidRDefault="004C3A9F" w:rsidP="00BB4260">
            <w:pPr>
              <w:spacing w:before="100" w:beforeAutospacing="1" w:after="115"/>
              <w:rPr>
                <w:b/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Химические элементы  в организме человека.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2.12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shd w:val="clear" w:color="auto" w:fill="FFFFFF"/>
                <w:lang w:eastAsia="zh-CN"/>
              </w:rPr>
              <w:t>http://files.school-collection.edu.ru/dlrstore/2c435309-4e2a-480c-a037-886bd1dda542/index.htm</w:t>
            </w: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spacing w:before="100" w:beforeAutospacing="1" w:after="115"/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Химические явления в организме человека.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9.12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Виртуальная лаборатория</w:t>
            </w:r>
          </w:p>
        </w:tc>
        <w:tc>
          <w:tcPr>
            <w:tcW w:w="5180" w:type="dxa"/>
          </w:tcPr>
          <w:p w:rsidR="004C3A9F" w:rsidRPr="00C575B0" w:rsidRDefault="00234A29" w:rsidP="00BB4260">
            <w:pPr>
              <w:rPr>
                <w:sz w:val="24"/>
                <w:szCs w:val="24"/>
              </w:rPr>
            </w:pPr>
            <w:hyperlink r:id="rId11" w:history="1">
              <w:r w:rsidR="004C3A9F" w:rsidRPr="00C575B0">
                <w:rPr>
                  <w:sz w:val="24"/>
                  <w:szCs w:val="24"/>
                  <w:u w:val="single"/>
                  <w:shd w:val="clear" w:color="auto" w:fill="FFFFFF"/>
                  <w:lang w:eastAsia="zh-CN"/>
                </w:rPr>
                <w:t>http://files.school-collection.edu.ru/dlrstore/10572cfc-b091-01b2-2b8e-41a854072eaa/index.htm</w:t>
              </w:r>
            </w:hyperlink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b/>
                <w:color w:val="000000"/>
                <w:sz w:val="24"/>
                <w:szCs w:val="24"/>
              </w:rPr>
            </w:pPr>
            <w:r w:rsidRPr="00C575B0">
              <w:rPr>
                <w:b/>
                <w:color w:val="000000"/>
                <w:sz w:val="24"/>
                <w:szCs w:val="24"/>
              </w:rPr>
              <w:t>Тема 6. Еда и химия.</w:t>
            </w:r>
          </w:p>
          <w:p w:rsidR="004C3A9F" w:rsidRPr="00C575B0" w:rsidRDefault="004C3A9F" w:rsidP="00BB4260">
            <w:pPr>
              <w:rPr>
                <w:b/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 xml:space="preserve"> Пищевая ценность продуктов питания.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16.12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hd w:val="clear" w:color="auto" w:fill="FFFFFF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http://files.school-collection.edu.ru/dlrstore/bead8602-ad9f-ee28-499e-54f222920c68/index.htm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Витамины.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23.12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Составление кроссвордов, ребусов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zh-CN"/>
              </w:rPr>
              <w:t>http://files.school-collection.edu.ru/dlrstore/6350fa30-2229-9816-a557-cfd1f53489ed/index.htm</w:t>
            </w: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Пищевые добавки.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30.12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Видеофильм.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Вода.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</w:tcPr>
          <w:p w:rsidR="004C3A9F" w:rsidRPr="00C575B0" w:rsidRDefault="00234A29" w:rsidP="00BB4260">
            <w:p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hyperlink r:id="rId12" w:history="1">
              <w:r w:rsidR="004C3A9F" w:rsidRPr="00C575B0">
                <w:rPr>
                  <w:sz w:val="24"/>
                  <w:szCs w:val="24"/>
                  <w:u w:val="single"/>
                </w:rPr>
                <w:t>http://files.school-collection.edu.ru/dlrstore/64e9fd5e-e6d4-9c25-6f69-62c7ee4cfef0/index.htm</w:t>
              </w:r>
            </w:hyperlink>
          </w:p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Синтетическая пища.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13.01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234A29" w:rsidP="00BB4260">
            <w:p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hyperlink r:id="rId13" w:history="1">
              <w:r w:rsidR="004C3A9F" w:rsidRPr="00C575B0">
                <w:rPr>
                  <w:sz w:val="24"/>
                  <w:szCs w:val="24"/>
                  <w:u w:val="single"/>
                </w:rPr>
                <w:t>http://files.school-collection.edu.ru/dlrstore/64e9fd5e-e6d4-9c25-6f69-62c7ee4cfef0/index.htm</w:t>
              </w:r>
            </w:hyperlink>
          </w:p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</w:p>
        </w:tc>
      </w:tr>
      <w:tr w:rsidR="004C3A9F" w:rsidRPr="00C575B0" w:rsidTr="00BB4260">
        <w:trPr>
          <w:trHeight w:val="136"/>
        </w:trPr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color w:val="000000"/>
                <w:sz w:val="24"/>
                <w:szCs w:val="24"/>
              </w:rPr>
              <w:t>Нитраты.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</w:p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</w:p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20.01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Лекция</w:t>
            </w:r>
          </w:p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Презентация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shd w:val="clear" w:color="auto" w:fill="FFFFFF"/>
                <w:lang w:eastAsia="zh-CN"/>
              </w:rPr>
              <w:t>http://school-collection.edu.ru/catalog/rubr/eb17b17a-6bcc-01ab-0e3a-a1cd26d56d67/23533/?interface=teacher&amp;class=50&amp;subject=31</w:t>
            </w: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spacing w:before="100" w:beforeAutospacing="1" w:after="115"/>
              <w:rPr>
                <w:b/>
                <w:color w:val="000000"/>
                <w:sz w:val="24"/>
                <w:szCs w:val="24"/>
              </w:rPr>
            </w:pPr>
            <w:r w:rsidRPr="00C575B0">
              <w:rPr>
                <w:b/>
                <w:color w:val="000000"/>
                <w:sz w:val="24"/>
                <w:szCs w:val="24"/>
              </w:rPr>
              <w:t>Тема 7. Красота и химия.</w:t>
            </w:r>
            <w:r w:rsidRPr="00C575B0">
              <w:rPr>
                <w:sz w:val="24"/>
                <w:szCs w:val="24"/>
                <w:lang w:eastAsia="ar-SA"/>
              </w:rPr>
              <w:t xml:space="preserve"> Средства гигиены.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27.01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shd w:val="clear" w:color="auto" w:fill="FFFFFF"/>
                <w:lang w:eastAsia="zh-CN"/>
              </w:rPr>
              <w:t>http://school-collection.edu.ru/catalog/rubr/eb17b17a-6bcc-01ab-0e3a-a1cd26d56d67/23533/?interface=teacher&amp;class=50&amp;subject=31</w:t>
            </w:r>
          </w:p>
        </w:tc>
      </w:tr>
      <w:tr w:rsidR="004C3A9F" w:rsidRPr="00C575B0" w:rsidTr="00BB4260">
        <w:trPr>
          <w:trHeight w:val="637"/>
        </w:trPr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spacing w:before="100" w:beforeAutospacing="1" w:after="115"/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Декоративная косметика.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</w:p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</w:p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3.02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Лекция</w:t>
            </w:r>
          </w:p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Презентация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shd w:val="clear" w:color="auto" w:fill="FFFFFF"/>
                <w:lang w:eastAsia="zh-CN"/>
              </w:rPr>
              <w:t>http://school-collection.edu.ru/catalog/rubr/eb17b17a-6bcc-01ab-0e3a-a1cd26d56d67/23533/?interface=teacher&amp;class=50&amp;</w:t>
            </w: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color w:val="000000"/>
                <w:sz w:val="24"/>
                <w:szCs w:val="24"/>
              </w:rPr>
              <w:t>Грамотное использование средств гигиены.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10.02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Лекция</w:t>
            </w:r>
          </w:p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Презентация</w:t>
            </w:r>
          </w:p>
        </w:tc>
        <w:tc>
          <w:tcPr>
            <w:tcW w:w="5180" w:type="dxa"/>
          </w:tcPr>
          <w:p w:rsidR="004C3A9F" w:rsidRPr="00C575B0" w:rsidRDefault="00234A29" w:rsidP="00BB4260">
            <w:p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hyperlink r:id="rId14" w:history="1">
              <w:r w:rsidR="004C3A9F" w:rsidRPr="00C575B0">
                <w:rPr>
                  <w:sz w:val="24"/>
                  <w:szCs w:val="24"/>
                  <w:u w:val="single"/>
                  <w:shd w:val="clear" w:color="auto" w:fill="FFFFFF"/>
                  <w:lang w:eastAsia="zh-CN"/>
                </w:rPr>
                <w:t>http://files.school-collection.edu.ru/dlrstore/c90b7e4a-ece0-1df5-2e83-66ce2d07ae9d/index.htm</w:t>
              </w:r>
            </w:hyperlink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b/>
                <w:color w:val="000000"/>
                <w:sz w:val="24"/>
                <w:szCs w:val="24"/>
              </w:rPr>
            </w:pPr>
            <w:r w:rsidRPr="00C575B0">
              <w:rPr>
                <w:b/>
                <w:color w:val="000000"/>
                <w:sz w:val="24"/>
                <w:szCs w:val="24"/>
              </w:rPr>
              <w:t>Тема 8. Химия в белом халате.</w:t>
            </w:r>
          </w:p>
          <w:p w:rsidR="004C3A9F" w:rsidRPr="00C575B0" w:rsidRDefault="004C3A9F" w:rsidP="00BB4260">
            <w:pPr>
              <w:rPr>
                <w:b/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Лекарства и яды в древности.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17.02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hd w:val="clear" w:color="auto" w:fill="FFFFFF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 xml:space="preserve"> </w:t>
            </w:r>
            <w:r w:rsidRPr="00C575B0">
              <w:rPr>
                <w:sz w:val="24"/>
                <w:szCs w:val="24"/>
                <w:lang w:val="en-US"/>
              </w:rPr>
              <w:t>http</w:t>
            </w:r>
            <w:r w:rsidRPr="00C575B0">
              <w:rPr>
                <w:sz w:val="24"/>
                <w:szCs w:val="24"/>
              </w:rPr>
              <w:t>://</w:t>
            </w:r>
            <w:r w:rsidRPr="00C575B0">
              <w:rPr>
                <w:sz w:val="24"/>
                <w:szCs w:val="24"/>
                <w:lang w:val="en-US"/>
              </w:rPr>
              <w:t>files</w:t>
            </w:r>
            <w:r w:rsidRPr="00C575B0">
              <w:rPr>
                <w:sz w:val="24"/>
                <w:szCs w:val="24"/>
              </w:rPr>
              <w:t>.</w:t>
            </w:r>
            <w:r w:rsidRPr="00C575B0">
              <w:rPr>
                <w:sz w:val="24"/>
                <w:szCs w:val="24"/>
                <w:lang w:val="en-US"/>
              </w:rPr>
              <w:t>school</w:t>
            </w:r>
            <w:r w:rsidRPr="00C575B0">
              <w:rPr>
                <w:sz w:val="24"/>
                <w:szCs w:val="24"/>
              </w:rPr>
              <w:t>-</w:t>
            </w:r>
            <w:r w:rsidRPr="00C575B0">
              <w:rPr>
                <w:sz w:val="24"/>
                <w:szCs w:val="24"/>
                <w:lang w:val="en-US"/>
              </w:rPr>
              <w:t>collection</w:t>
            </w:r>
            <w:r w:rsidRPr="00C575B0">
              <w:rPr>
                <w:sz w:val="24"/>
                <w:szCs w:val="24"/>
              </w:rPr>
              <w:t>.</w:t>
            </w:r>
            <w:proofErr w:type="spellStart"/>
            <w:r w:rsidRPr="00C575B0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C575B0">
              <w:rPr>
                <w:sz w:val="24"/>
                <w:szCs w:val="24"/>
              </w:rPr>
              <w:t>.</w:t>
            </w:r>
            <w:proofErr w:type="spellStart"/>
            <w:r w:rsidRPr="00C575B0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C575B0">
              <w:rPr>
                <w:sz w:val="24"/>
                <w:szCs w:val="24"/>
              </w:rPr>
              <w:t>/</w:t>
            </w:r>
            <w:proofErr w:type="spellStart"/>
            <w:r w:rsidRPr="00C575B0">
              <w:rPr>
                <w:sz w:val="24"/>
                <w:szCs w:val="24"/>
                <w:lang w:val="en-US"/>
              </w:rPr>
              <w:t>dlrstore</w:t>
            </w:r>
            <w:proofErr w:type="spellEnd"/>
            <w:r w:rsidRPr="00C575B0">
              <w:rPr>
                <w:sz w:val="24"/>
                <w:szCs w:val="24"/>
              </w:rPr>
              <w:t>/2</w:t>
            </w:r>
            <w:proofErr w:type="spellStart"/>
            <w:r w:rsidRPr="00C575B0">
              <w:rPr>
                <w:sz w:val="24"/>
                <w:szCs w:val="24"/>
                <w:lang w:val="en-US"/>
              </w:rPr>
              <w:t>fce</w:t>
            </w:r>
            <w:proofErr w:type="spellEnd"/>
            <w:r w:rsidRPr="00C575B0">
              <w:rPr>
                <w:sz w:val="24"/>
                <w:szCs w:val="24"/>
              </w:rPr>
              <w:t>814</w:t>
            </w:r>
            <w:r w:rsidRPr="00C575B0">
              <w:rPr>
                <w:sz w:val="24"/>
                <w:szCs w:val="24"/>
                <w:lang w:val="en-US"/>
              </w:rPr>
              <w:t>d</w:t>
            </w:r>
            <w:r w:rsidRPr="00C575B0">
              <w:rPr>
                <w:sz w:val="24"/>
                <w:szCs w:val="24"/>
              </w:rPr>
              <w:t>-5341-9608-</w:t>
            </w:r>
            <w:r w:rsidRPr="00C575B0">
              <w:rPr>
                <w:sz w:val="24"/>
                <w:szCs w:val="24"/>
                <w:lang w:val="en-US"/>
              </w:rPr>
              <w:t>d</w:t>
            </w:r>
            <w:r w:rsidRPr="00C575B0">
              <w:rPr>
                <w:sz w:val="24"/>
                <w:szCs w:val="24"/>
              </w:rPr>
              <w:t>94</w:t>
            </w:r>
            <w:r w:rsidRPr="00C575B0">
              <w:rPr>
                <w:sz w:val="24"/>
                <w:szCs w:val="24"/>
                <w:lang w:val="en-US"/>
              </w:rPr>
              <w:t>f</w:t>
            </w:r>
            <w:r w:rsidRPr="00C575B0">
              <w:rPr>
                <w:sz w:val="24"/>
                <w:szCs w:val="24"/>
              </w:rPr>
              <w:t>-</w:t>
            </w:r>
            <w:r w:rsidRPr="00C575B0">
              <w:rPr>
                <w:sz w:val="24"/>
                <w:szCs w:val="24"/>
                <w:lang w:val="en-US"/>
              </w:rPr>
              <w:t>d</w:t>
            </w:r>
            <w:r w:rsidRPr="00C575B0">
              <w:rPr>
                <w:sz w:val="24"/>
                <w:szCs w:val="24"/>
              </w:rPr>
              <w:t>8</w:t>
            </w:r>
            <w:r w:rsidRPr="00C575B0">
              <w:rPr>
                <w:sz w:val="24"/>
                <w:szCs w:val="24"/>
                <w:lang w:val="en-US"/>
              </w:rPr>
              <w:t>bbd</w:t>
            </w:r>
            <w:r w:rsidRPr="00C575B0">
              <w:rPr>
                <w:sz w:val="24"/>
                <w:szCs w:val="24"/>
              </w:rPr>
              <w:t>94822</w:t>
            </w:r>
            <w:r w:rsidRPr="00C575B0">
              <w:rPr>
                <w:sz w:val="24"/>
                <w:szCs w:val="24"/>
                <w:lang w:val="en-US"/>
              </w:rPr>
              <w:t>b</w:t>
            </w:r>
            <w:r w:rsidRPr="00C575B0">
              <w:rPr>
                <w:sz w:val="24"/>
                <w:szCs w:val="24"/>
              </w:rPr>
              <w:t>3/</w:t>
            </w:r>
            <w:r w:rsidRPr="00C575B0">
              <w:rPr>
                <w:sz w:val="24"/>
                <w:szCs w:val="24"/>
                <w:lang w:val="en-US"/>
              </w:rPr>
              <w:t>index</w:t>
            </w:r>
            <w:r w:rsidRPr="00C575B0">
              <w:rPr>
                <w:sz w:val="24"/>
                <w:szCs w:val="24"/>
              </w:rPr>
              <w:t>.</w:t>
            </w:r>
            <w:proofErr w:type="spellStart"/>
            <w:r w:rsidRPr="00C575B0">
              <w:rPr>
                <w:sz w:val="24"/>
                <w:szCs w:val="24"/>
                <w:lang w:val="en-US"/>
              </w:rPr>
              <w:t>htm</w:t>
            </w:r>
            <w:proofErr w:type="spellEnd"/>
          </w:p>
          <w:p w:rsidR="004C3A9F" w:rsidRPr="00C575B0" w:rsidRDefault="004C3A9F" w:rsidP="00BB426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Средства дезинфекции.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24.02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lang w:val="en-US" w:eastAsia="zh-CN"/>
              </w:rPr>
              <w:t>http</w:t>
            </w:r>
            <w:r w:rsidRPr="00C575B0">
              <w:rPr>
                <w:sz w:val="24"/>
                <w:szCs w:val="24"/>
                <w:lang w:eastAsia="zh-CN"/>
              </w:rPr>
              <w:t>://</w:t>
            </w:r>
            <w:r w:rsidRPr="00C575B0">
              <w:rPr>
                <w:sz w:val="24"/>
                <w:szCs w:val="24"/>
                <w:lang w:val="en-US" w:eastAsia="zh-CN"/>
              </w:rPr>
              <w:t>files</w:t>
            </w:r>
            <w:r w:rsidRPr="00C575B0">
              <w:rPr>
                <w:sz w:val="24"/>
                <w:szCs w:val="24"/>
                <w:lang w:eastAsia="zh-CN"/>
              </w:rPr>
              <w:t>.</w:t>
            </w:r>
            <w:r w:rsidRPr="00C575B0">
              <w:rPr>
                <w:sz w:val="24"/>
                <w:szCs w:val="24"/>
                <w:lang w:val="en-US" w:eastAsia="zh-CN"/>
              </w:rPr>
              <w:t>school</w:t>
            </w:r>
            <w:r w:rsidRPr="00C575B0">
              <w:rPr>
                <w:sz w:val="24"/>
                <w:szCs w:val="24"/>
                <w:lang w:eastAsia="zh-CN"/>
              </w:rPr>
              <w:t>-</w:t>
            </w:r>
            <w:r w:rsidRPr="00C575B0">
              <w:rPr>
                <w:sz w:val="24"/>
                <w:szCs w:val="24"/>
                <w:lang w:val="en-US" w:eastAsia="zh-CN"/>
              </w:rPr>
              <w:t>collection</w:t>
            </w:r>
            <w:r w:rsidRPr="00C575B0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edu</w:t>
            </w:r>
            <w:proofErr w:type="spellEnd"/>
            <w:r w:rsidRPr="00C575B0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ru</w:t>
            </w:r>
            <w:proofErr w:type="spellEnd"/>
            <w:r w:rsidRPr="00C575B0">
              <w:rPr>
                <w:sz w:val="24"/>
                <w:szCs w:val="24"/>
                <w:lang w:eastAsia="zh-CN"/>
              </w:rPr>
              <w:t>/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C575B0">
              <w:rPr>
                <w:sz w:val="24"/>
                <w:szCs w:val="24"/>
                <w:lang w:eastAsia="zh-CN"/>
              </w:rPr>
              <w:t>/749</w:t>
            </w:r>
            <w:r w:rsidRPr="00C575B0">
              <w:rPr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sz w:val="24"/>
                <w:szCs w:val="24"/>
                <w:lang w:eastAsia="zh-CN"/>
              </w:rPr>
              <w:t>9930-7752-9478-</w:t>
            </w:r>
            <w:r w:rsidRPr="00C575B0">
              <w:rPr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sz w:val="24"/>
                <w:szCs w:val="24"/>
                <w:lang w:eastAsia="zh-CN"/>
              </w:rPr>
              <w:t>886-</w:t>
            </w:r>
            <w:r w:rsidRPr="00C575B0">
              <w:rPr>
                <w:sz w:val="24"/>
                <w:szCs w:val="24"/>
                <w:lang w:val="en-US" w:eastAsia="zh-CN"/>
              </w:rPr>
              <w:t>de</w:t>
            </w:r>
            <w:r w:rsidRPr="00C575B0">
              <w:rPr>
                <w:sz w:val="24"/>
                <w:szCs w:val="24"/>
                <w:lang w:eastAsia="zh-CN"/>
              </w:rPr>
              <w:t>0</w:t>
            </w:r>
            <w:r w:rsidRPr="00C575B0">
              <w:rPr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sz w:val="24"/>
                <w:szCs w:val="24"/>
                <w:lang w:eastAsia="zh-CN"/>
              </w:rPr>
              <w:t>13</w:t>
            </w:r>
            <w:r w:rsidRPr="00C575B0">
              <w:rPr>
                <w:sz w:val="24"/>
                <w:szCs w:val="24"/>
                <w:lang w:val="en-US" w:eastAsia="zh-CN"/>
              </w:rPr>
              <w:t>a</w:t>
            </w:r>
            <w:r w:rsidRPr="00C575B0">
              <w:rPr>
                <w:sz w:val="24"/>
                <w:szCs w:val="24"/>
                <w:lang w:eastAsia="zh-CN"/>
              </w:rPr>
              <w:t>7794</w:t>
            </w:r>
            <w:r w:rsidRPr="00C575B0">
              <w:rPr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sz w:val="24"/>
                <w:szCs w:val="24"/>
                <w:lang w:eastAsia="zh-CN"/>
              </w:rPr>
              <w:t>/</w:t>
            </w:r>
            <w:r w:rsidRPr="00C575B0">
              <w:rPr>
                <w:sz w:val="24"/>
                <w:szCs w:val="24"/>
                <w:lang w:val="en-US" w:eastAsia="zh-CN"/>
              </w:rPr>
              <w:t>index</w:t>
            </w:r>
            <w:r w:rsidRPr="00C575B0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Домашняя аптечка.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3.03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Лекция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lang w:val="en-US" w:eastAsia="zh-CN"/>
              </w:rPr>
              <w:t>http</w:t>
            </w:r>
            <w:r w:rsidRPr="00C575B0">
              <w:rPr>
                <w:sz w:val="24"/>
                <w:szCs w:val="24"/>
                <w:lang w:eastAsia="zh-CN"/>
              </w:rPr>
              <w:t>://</w:t>
            </w:r>
            <w:r w:rsidRPr="00C575B0">
              <w:rPr>
                <w:sz w:val="24"/>
                <w:szCs w:val="24"/>
                <w:lang w:val="en-US" w:eastAsia="zh-CN"/>
              </w:rPr>
              <w:t>files</w:t>
            </w:r>
            <w:r w:rsidRPr="00C575B0">
              <w:rPr>
                <w:sz w:val="24"/>
                <w:szCs w:val="24"/>
                <w:lang w:eastAsia="zh-CN"/>
              </w:rPr>
              <w:t>.</w:t>
            </w:r>
            <w:r w:rsidRPr="00C575B0">
              <w:rPr>
                <w:sz w:val="24"/>
                <w:szCs w:val="24"/>
                <w:lang w:val="en-US" w:eastAsia="zh-CN"/>
              </w:rPr>
              <w:t>school</w:t>
            </w:r>
            <w:r w:rsidRPr="00C575B0">
              <w:rPr>
                <w:sz w:val="24"/>
                <w:szCs w:val="24"/>
                <w:lang w:eastAsia="zh-CN"/>
              </w:rPr>
              <w:t>-</w:t>
            </w:r>
            <w:r w:rsidRPr="00C575B0">
              <w:rPr>
                <w:sz w:val="24"/>
                <w:szCs w:val="24"/>
                <w:lang w:val="en-US" w:eastAsia="zh-CN"/>
              </w:rPr>
              <w:t>collection</w:t>
            </w:r>
            <w:r w:rsidRPr="00C575B0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edu</w:t>
            </w:r>
            <w:proofErr w:type="spellEnd"/>
            <w:r w:rsidRPr="00C575B0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ru</w:t>
            </w:r>
            <w:proofErr w:type="spellEnd"/>
            <w:r w:rsidRPr="00C575B0">
              <w:rPr>
                <w:sz w:val="24"/>
                <w:szCs w:val="24"/>
                <w:lang w:eastAsia="zh-CN"/>
              </w:rPr>
              <w:t>/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C575B0">
              <w:rPr>
                <w:sz w:val="24"/>
                <w:szCs w:val="24"/>
                <w:lang w:eastAsia="zh-CN"/>
              </w:rPr>
              <w:t>/4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aadd</w:t>
            </w:r>
            <w:proofErr w:type="spellEnd"/>
            <w:r w:rsidRPr="00C575B0">
              <w:rPr>
                <w:sz w:val="24"/>
                <w:szCs w:val="24"/>
                <w:lang w:eastAsia="zh-CN"/>
              </w:rPr>
              <w:t>51</w:t>
            </w:r>
            <w:r w:rsidRPr="00C575B0">
              <w:rPr>
                <w:sz w:val="24"/>
                <w:szCs w:val="24"/>
                <w:lang w:val="en-US" w:eastAsia="zh-CN"/>
              </w:rPr>
              <w:t>f</w:t>
            </w:r>
            <w:r w:rsidRPr="00C575B0">
              <w:rPr>
                <w:sz w:val="24"/>
                <w:szCs w:val="24"/>
                <w:lang w:eastAsia="zh-CN"/>
              </w:rPr>
              <w:t>-5</w:t>
            </w:r>
            <w:r w:rsidRPr="00C575B0">
              <w:rPr>
                <w:sz w:val="24"/>
                <w:szCs w:val="24"/>
                <w:lang w:val="en-US" w:eastAsia="zh-CN"/>
              </w:rPr>
              <w:t>e</w:t>
            </w:r>
            <w:r w:rsidRPr="00C575B0">
              <w:rPr>
                <w:sz w:val="24"/>
                <w:szCs w:val="24"/>
                <w:lang w:eastAsia="zh-CN"/>
              </w:rPr>
              <w:t>9</w:t>
            </w:r>
            <w:r w:rsidRPr="00C575B0">
              <w:rPr>
                <w:sz w:val="24"/>
                <w:szCs w:val="24"/>
                <w:lang w:val="en-US" w:eastAsia="zh-CN"/>
              </w:rPr>
              <w:t>f</w:t>
            </w:r>
            <w:r w:rsidRPr="00C575B0">
              <w:rPr>
                <w:sz w:val="24"/>
                <w:szCs w:val="24"/>
                <w:lang w:eastAsia="zh-CN"/>
              </w:rPr>
              <w:t>-5429-312</w:t>
            </w:r>
            <w:r w:rsidRPr="00C575B0">
              <w:rPr>
                <w:sz w:val="24"/>
                <w:szCs w:val="24"/>
                <w:lang w:val="en-US" w:eastAsia="zh-CN"/>
              </w:rPr>
              <w:t>e</w:t>
            </w:r>
            <w:r w:rsidRPr="00C575B0">
              <w:rPr>
                <w:sz w:val="24"/>
                <w:szCs w:val="24"/>
                <w:lang w:eastAsia="zh-CN"/>
              </w:rPr>
              <w:t>-62</w:t>
            </w:r>
            <w:r w:rsidRPr="00C575B0">
              <w:rPr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sz w:val="24"/>
                <w:szCs w:val="24"/>
                <w:lang w:eastAsia="zh-CN"/>
              </w:rPr>
              <w:t>73127194</w:t>
            </w:r>
            <w:r w:rsidRPr="00C575B0">
              <w:rPr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sz w:val="24"/>
                <w:szCs w:val="24"/>
                <w:lang w:eastAsia="zh-CN"/>
              </w:rPr>
              <w:t>/</w:t>
            </w:r>
            <w:r w:rsidRPr="00C575B0">
              <w:rPr>
                <w:sz w:val="24"/>
                <w:szCs w:val="24"/>
                <w:lang w:val="en-US" w:eastAsia="zh-CN"/>
              </w:rPr>
              <w:t>index</w:t>
            </w:r>
            <w:r w:rsidRPr="00C575B0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C3A9F" w:rsidRPr="00234A29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color w:val="000000"/>
                <w:sz w:val="24"/>
                <w:szCs w:val="24"/>
              </w:rPr>
              <w:t>Здоровый образ жизни.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suppressAutoHyphens/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10.03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  <w:lang w:val="en-US"/>
              </w:rPr>
            </w:pPr>
            <w:r w:rsidRPr="00C575B0">
              <w:rPr>
                <w:sz w:val="24"/>
                <w:szCs w:val="24"/>
                <w:lang w:val="en-US" w:eastAsia="zh-CN"/>
              </w:rPr>
              <w:t>iles.school-collection.edu.ru/dlrstore/328025e1-a196-e0d5-3524-f28eba00f451/index.htm</w:t>
            </w:r>
          </w:p>
        </w:tc>
      </w:tr>
      <w:tr w:rsidR="004C3A9F" w:rsidRPr="00234A29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b/>
                <w:color w:val="000000"/>
                <w:sz w:val="24"/>
                <w:szCs w:val="24"/>
              </w:rPr>
            </w:pPr>
            <w:r w:rsidRPr="00C575B0">
              <w:rPr>
                <w:b/>
                <w:color w:val="000000"/>
                <w:sz w:val="24"/>
                <w:szCs w:val="24"/>
              </w:rPr>
              <w:t>Тема 9. Бытовая химия.</w:t>
            </w:r>
          </w:p>
          <w:p w:rsidR="004C3A9F" w:rsidRPr="00C575B0" w:rsidRDefault="004C3A9F" w:rsidP="00BB4260">
            <w:pPr>
              <w:rPr>
                <w:b/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 xml:space="preserve"> Средства бытовой химии.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17.03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  <w:lang w:val="en-US"/>
              </w:rPr>
            </w:pPr>
            <w:r w:rsidRPr="00C575B0">
              <w:rPr>
                <w:sz w:val="24"/>
                <w:szCs w:val="24"/>
                <w:lang w:val="en-US" w:eastAsia="zh-CN"/>
              </w:rPr>
              <w:t>iles.school-collection.edu.ru/dlrstore/328025e1-a196-e0d5-3524-f28eba00f451/index.htm</w:t>
            </w:r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Азбука химчистки.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24.03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  <w:lang w:val="en-US" w:eastAsia="zh-CN"/>
              </w:rPr>
              <w:t>http</w:t>
            </w:r>
            <w:r w:rsidRPr="00C575B0">
              <w:rPr>
                <w:sz w:val="24"/>
                <w:szCs w:val="24"/>
                <w:lang w:eastAsia="zh-CN"/>
              </w:rPr>
              <w:t>://</w:t>
            </w:r>
            <w:r w:rsidRPr="00C575B0">
              <w:rPr>
                <w:sz w:val="24"/>
                <w:szCs w:val="24"/>
                <w:lang w:val="en-US" w:eastAsia="zh-CN"/>
              </w:rPr>
              <w:t>files</w:t>
            </w:r>
            <w:r w:rsidRPr="00C575B0">
              <w:rPr>
                <w:sz w:val="24"/>
                <w:szCs w:val="24"/>
                <w:lang w:eastAsia="zh-CN"/>
              </w:rPr>
              <w:t>.</w:t>
            </w:r>
            <w:r w:rsidRPr="00C575B0">
              <w:rPr>
                <w:sz w:val="24"/>
                <w:szCs w:val="24"/>
                <w:lang w:val="en-US" w:eastAsia="zh-CN"/>
              </w:rPr>
              <w:t>school</w:t>
            </w:r>
            <w:r w:rsidRPr="00C575B0">
              <w:rPr>
                <w:sz w:val="24"/>
                <w:szCs w:val="24"/>
                <w:lang w:eastAsia="zh-CN"/>
              </w:rPr>
              <w:t>-</w:t>
            </w:r>
            <w:r w:rsidRPr="00C575B0">
              <w:rPr>
                <w:sz w:val="24"/>
                <w:szCs w:val="24"/>
                <w:lang w:val="en-US" w:eastAsia="zh-CN"/>
              </w:rPr>
              <w:t>collection</w:t>
            </w:r>
            <w:r w:rsidRPr="00C575B0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edu</w:t>
            </w:r>
            <w:proofErr w:type="spellEnd"/>
            <w:r w:rsidRPr="00C575B0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ru</w:t>
            </w:r>
            <w:proofErr w:type="spellEnd"/>
            <w:r w:rsidRPr="00C575B0">
              <w:rPr>
                <w:sz w:val="24"/>
                <w:szCs w:val="24"/>
                <w:lang w:eastAsia="zh-CN"/>
              </w:rPr>
              <w:t>/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C575B0">
              <w:rPr>
                <w:sz w:val="24"/>
                <w:szCs w:val="24"/>
                <w:lang w:eastAsia="zh-CN"/>
              </w:rPr>
              <w:t>/749</w:t>
            </w:r>
            <w:r w:rsidRPr="00C575B0">
              <w:rPr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sz w:val="24"/>
                <w:szCs w:val="24"/>
                <w:lang w:eastAsia="zh-CN"/>
              </w:rPr>
              <w:t>9930-7752-9478-</w:t>
            </w:r>
            <w:r w:rsidRPr="00C575B0">
              <w:rPr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sz w:val="24"/>
                <w:szCs w:val="24"/>
                <w:lang w:eastAsia="zh-CN"/>
              </w:rPr>
              <w:t>886-</w:t>
            </w:r>
            <w:r w:rsidRPr="00C575B0">
              <w:rPr>
                <w:sz w:val="24"/>
                <w:szCs w:val="24"/>
                <w:lang w:val="en-US" w:eastAsia="zh-CN"/>
              </w:rPr>
              <w:t>de</w:t>
            </w:r>
            <w:r w:rsidRPr="00C575B0">
              <w:rPr>
                <w:sz w:val="24"/>
                <w:szCs w:val="24"/>
                <w:lang w:eastAsia="zh-CN"/>
              </w:rPr>
              <w:t>0</w:t>
            </w:r>
            <w:r w:rsidRPr="00C575B0">
              <w:rPr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sz w:val="24"/>
                <w:szCs w:val="24"/>
                <w:lang w:eastAsia="zh-CN"/>
              </w:rPr>
              <w:t>13</w:t>
            </w:r>
            <w:r w:rsidRPr="00C575B0">
              <w:rPr>
                <w:sz w:val="24"/>
                <w:szCs w:val="24"/>
                <w:lang w:val="en-US" w:eastAsia="zh-CN"/>
              </w:rPr>
              <w:t>a</w:t>
            </w:r>
            <w:r w:rsidRPr="00C575B0">
              <w:rPr>
                <w:sz w:val="24"/>
                <w:szCs w:val="24"/>
                <w:lang w:eastAsia="zh-CN"/>
              </w:rPr>
              <w:t>7794</w:t>
            </w:r>
            <w:r w:rsidRPr="00C575B0">
              <w:rPr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sz w:val="24"/>
                <w:szCs w:val="24"/>
                <w:lang w:eastAsia="zh-CN"/>
              </w:rPr>
              <w:t>/</w:t>
            </w:r>
            <w:r w:rsidRPr="00C575B0">
              <w:rPr>
                <w:sz w:val="24"/>
                <w:szCs w:val="24"/>
                <w:lang w:val="en-US" w:eastAsia="zh-CN"/>
              </w:rPr>
              <w:t>index</w:t>
            </w:r>
            <w:r w:rsidRPr="00C575B0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Синтетические моющие средства.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7.04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Лекция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color w:val="000000"/>
                <w:sz w:val="24"/>
                <w:szCs w:val="24"/>
              </w:rPr>
            </w:pPr>
            <w:r w:rsidRPr="00C575B0">
              <w:rPr>
                <w:sz w:val="24"/>
                <w:szCs w:val="24"/>
                <w:lang w:eastAsia="ar-SA"/>
              </w:rPr>
              <w:t>Жесткость воды и ее устранение.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14.04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Лекция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C3A9F" w:rsidRPr="00C575B0" w:rsidTr="00BB4260">
        <w:trPr>
          <w:trHeight w:val="420"/>
        </w:trPr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sz w:val="24"/>
                <w:szCs w:val="24"/>
                <w:lang w:eastAsia="ar-SA"/>
              </w:rPr>
            </w:pPr>
            <w:r w:rsidRPr="00C575B0">
              <w:rPr>
                <w:b/>
                <w:color w:val="000000"/>
                <w:sz w:val="24"/>
                <w:szCs w:val="24"/>
              </w:rPr>
              <w:t>Тема 10.  Химия и искусство.</w:t>
            </w:r>
            <w:r w:rsidRPr="00C575B0">
              <w:rPr>
                <w:sz w:val="24"/>
                <w:szCs w:val="24"/>
                <w:lang w:eastAsia="ar-SA"/>
              </w:rPr>
              <w:t xml:space="preserve"> Химия на службе искусства.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21.04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Лекция.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Рисунок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http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://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files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school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collection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edu</w:t>
            </w:r>
            <w:proofErr w:type="spellEnd"/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ru</w:t>
            </w:r>
            <w:proofErr w:type="spellEnd"/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proofErr w:type="spellStart"/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/88</w:t>
            </w:r>
            <w:proofErr w:type="spellStart"/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5-92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-5310-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-8470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7</w:t>
            </w:r>
            <w:proofErr w:type="spellStart"/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bd</w:t>
            </w:r>
            <w:proofErr w:type="spellEnd"/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index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sz w:val="24"/>
                <w:szCs w:val="24"/>
                <w:lang w:eastAsia="ar-SA"/>
              </w:rPr>
            </w:pPr>
            <w:r w:rsidRPr="00C575B0">
              <w:rPr>
                <w:sz w:val="24"/>
                <w:szCs w:val="24"/>
                <w:lang w:eastAsia="ar-SA"/>
              </w:rPr>
              <w:t xml:space="preserve">Карандаши. </w:t>
            </w:r>
          </w:p>
          <w:p w:rsidR="004C3A9F" w:rsidRPr="00C575B0" w:rsidRDefault="004C3A9F" w:rsidP="00BB4260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28.04</w:t>
            </w:r>
          </w:p>
        </w:tc>
        <w:tc>
          <w:tcPr>
            <w:tcW w:w="2977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rPr>
                <w:sz w:val="24"/>
                <w:szCs w:val="24"/>
              </w:rPr>
            </w:pP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http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://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files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school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collection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edu</w:t>
            </w:r>
            <w:proofErr w:type="spellEnd"/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ru</w:t>
            </w:r>
            <w:proofErr w:type="spellEnd"/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proofErr w:type="spellStart"/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/88</w:t>
            </w:r>
            <w:proofErr w:type="spellStart"/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5-92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-5310-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-8470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7</w:t>
            </w:r>
            <w:proofErr w:type="spellStart"/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bd</w:t>
            </w:r>
            <w:proofErr w:type="spellEnd"/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index</w:t>
            </w:r>
            <w:r w:rsidRPr="00C575B0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4C3A9F">
            <w:pPr>
              <w:rPr>
                <w:sz w:val="24"/>
                <w:szCs w:val="24"/>
                <w:lang w:eastAsia="ar-SA"/>
              </w:rPr>
            </w:pPr>
            <w:r w:rsidRPr="00C575B0">
              <w:rPr>
                <w:sz w:val="24"/>
                <w:szCs w:val="24"/>
                <w:lang w:eastAsia="ar-SA"/>
              </w:rPr>
              <w:t xml:space="preserve">Карандаши. </w:t>
            </w:r>
          </w:p>
          <w:p w:rsidR="004C3A9F" w:rsidRPr="00C575B0" w:rsidRDefault="004C3A9F" w:rsidP="004C3A9F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center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C3A9F" w:rsidRPr="00C575B0" w:rsidRDefault="004C3A9F" w:rsidP="00D609CE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5.05</w:t>
            </w:r>
          </w:p>
        </w:tc>
        <w:tc>
          <w:tcPr>
            <w:tcW w:w="2977" w:type="dxa"/>
          </w:tcPr>
          <w:p w:rsidR="004C3A9F" w:rsidRPr="00C575B0" w:rsidRDefault="004C3A9F" w:rsidP="004C3A9F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4C3A9F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4C3A9F">
            <w:pPr>
              <w:rPr>
                <w:sz w:val="24"/>
                <w:szCs w:val="24"/>
                <w:lang w:eastAsia="ar-SA"/>
              </w:rPr>
            </w:pPr>
            <w:r w:rsidRPr="00C575B0">
              <w:rPr>
                <w:sz w:val="24"/>
                <w:szCs w:val="24"/>
                <w:lang w:eastAsia="ar-SA"/>
              </w:rPr>
              <w:t>Краски.</w:t>
            </w:r>
          </w:p>
          <w:p w:rsidR="004C3A9F" w:rsidRPr="00C575B0" w:rsidRDefault="004C3A9F" w:rsidP="00BB4260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3A9F" w:rsidRPr="00C575B0" w:rsidRDefault="004C3A9F" w:rsidP="00D609CE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12.05</w:t>
            </w:r>
          </w:p>
        </w:tc>
        <w:tc>
          <w:tcPr>
            <w:tcW w:w="2977" w:type="dxa"/>
          </w:tcPr>
          <w:p w:rsidR="004C3A9F" w:rsidRPr="00C575B0" w:rsidRDefault="004C3A9F" w:rsidP="004C3A9F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4C3A9F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C575B0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4C3A9F">
            <w:pPr>
              <w:rPr>
                <w:sz w:val="24"/>
                <w:szCs w:val="24"/>
                <w:lang w:eastAsia="ar-SA"/>
              </w:rPr>
            </w:pPr>
            <w:r w:rsidRPr="00C575B0">
              <w:rPr>
                <w:sz w:val="24"/>
                <w:szCs w:val="24"/>
                <w:lang w:eastAsia="ar-SA"/>
              </w:rPr>
              <w:t>Краски.</w:t>
            </w:r>
          </w:p>
          <w:p w:rsidR="004C3A9F" w:rsidRPr="00C575B0" w:rsidRDefault="004C3A9F" w:rsidP="00BB4260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3A9F" w:rsidRPr="00C575B0" w:rsidRDefault="004C3A9F" w:rsidP="00D609CE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19.05</w:t>
            </w:r>
          </w:p>
        </w:tc>
        <w:tc>
          <w:tcPr>
            <w:tcW w:w="2977" w:type="dxa"/>
          </w:tcPr>
          <w:p w:rsidR="004C3A9F" w:rsidRPr="00C575B0" w:rsidRDefault="004C3A9F" w:rsidP="004C3A9F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4C3A9F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C575B0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C3A9F" w:rsidRPr="00C575B0" w:rsidTr="00BB4260">
        <w:tc>
          <w:tcPr>
            <w:tcW w:w="1101" w:type="dxa"/>
          </w:tcPr>
          <w:p w:rsidR="004C3A9F" w:rsidRPr="00C575B0" w:rsidRDefault="004C3A9F" w:rsidP="00BB4260">
            <w:pPr>
              <w:numPr>
                <w:ilvl w:val="0"/>
                <w:numId w:val="30"/>
              </w:numPr>
              <w:suppressAutoHyphens/>
              <w:spacing w:line="36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C3A9F" w:rsidRPr="00C575B0" w:rsidRDefault="004C3A9F" w:rsidP="00BB4260">
            <w:pPr>
              <w:rPr>
                <w:sz w:val="24"/>
                <w:szCs w:val="24"/>
                <w:lang w:eastAsia="ar-SA"/>
              </w:rPr>
            </w:pPr>
            <w:r w:rsidRPr="00C575B0">
              <w:rPr>
                <w:sz w:val="24"/>
                <w:szCs w:val="24"/>
                <w:lang w:eastAsia="ar-SA"/>
              </w:rPr>
              <w:t>Итоговый урок</w:t>
            </w:r>
          </w:p>
        </w:tc>
        <w:tc>
          <w:tcPr>
            <w:tcW w:w="1134" w:type="dxa"/>
          </w:tcPr>
          <w:p w:rsidR="004C3A9F" w:rsidRPr="00C575B0" w:rsidRDefault="004C3A9F" w:rsidP="00BB42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3A9F" w:rsidRPr="00C575B0" w:rsidRDefault="004C3A9F" w:rsidP="00D609CE">
            <w:pPr>
              <w:jc w:val="both"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26.05</w:t>
            </w:r>
          </w:p>
        </w:tc>
        <w:tc>
          <w:tcPr>
            <w:tcW w:w="2977" w:type="dxa"/>
          </w:tcPr>
          <w:p w:rsidR="004C3A9F" w:rsidRPr="00C575B0" w:rsidRDefault="004C3A9F" w:rsidP="004C3A9F">
            <w:pPr>
              <w:suppressAutoHyphens/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Беседа.</w:t>
            </w:r>
          </w:p>
          <w:p w:rsidR="004C3A9F" w:rsidRPr="00C575B0" w:rsidRDefault="004C3A9F" w:rsidP="004C3A9F">
            <w:pPr>
              <w:rPr>
                <w:sz w:val="24"/>
                <w:szCs w:val="24"/>
              </w:rPr>
            </w:pPr>
            <w:r w:rsidRPr="00C575B0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C3A9F" w:rsidRPr="00C575B0" w:rsidRDefault="004C3A9F" w:rsidP="00BB4260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C575B0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C575B0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C575B0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C575B0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C575B0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</w:tbl>
    <w:tbl>
      <w:tblPr>
        <w:tblStyle w:val="110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2198D" w:rsidRPr="00C575B0" w:rsidTr="00D609CE">
        <w:trPr>
          <w:trHeight w:val="4807"/>
          <w:jc w:val="center"/>
        </w:trPr>
        <w:tc>
          <w:tcPr>
            <w:tcW w:w="4785" w:type="dxa"/>
          </w:tcPr>
          <w:p w:rsidR="0002198D" w:rsidRPr="00C575B0" w:rsidRDefault="0002198D" w:rsidP="00D609CE">
            <w:pPr>
              <w:rPr>
                <w:sz w:val="24"/>
                <w:szCs w:val="24"/>
                <w:lang w:eastAsia="zh-TW"/>
              </w:rPr>
            </w:pPr>
            <w:r w:rsidRPr="00C575B0">
              <w:rPr>
                <w:sz w:val="24"/>
                <w:szCs w:val="24"/>
                <w:lang w:eastAsia="zh-TW"/>
              </w:rPr>
              <w:lastRenderedPageBreak/>
              <w:t xml:space="preserve">СОГЛАСОВАНО     </w:t>
            </w:r>
          </w:p>
          <w:p w:rsidR="0002198D" w:rsidRPr="00C575B0" w:rsidRDefault="0002198D" w:rsidP="00D609CE">
            <w:pPr>
              <w:rPr>
                <w:sz w:val="24"/>
                <w:szCs w:val="24"/>
                <w:lang w:eastAsia="zh-TW"/>
              </w:rPr>
            </w:pPr>
            <w:r w:rsidRPr="00C575B0">
              <w:rPr>
                <w:sz w:val="24"/>
                <w:szCs w:val="24"/>
                <w:lang w:eastAsia="zh-TW"/>
              </w:rPr>
              <w:t>Протокол заседания</w:t>
            </w:r>
          </w:p>
          <w:p w:rsidR="0002198D" w:rsidRPr="00C575B0" w:rsidRDefault="0002198D" w:rsidP="00D609CE">
            <w:pPr>
              <w:rPr>
                <w:sz w:val="24"/>
                <w:szCs w:val="24"/>
                <w:lang w:eastAsia="zh-TW"/>
              </w:rPr>
            </w:pPr>
            <w:r w:rsidRPr="00C575B0">
              <w:rPr>
                <w:sz w:val="24"/>
                <w:szCs w:val="24"/>
                <w:lang w:eastAsia="zh-TW"/>
              </w:rPr>
              <w:t>ШМО учителей естественно-</w:t>
            </w:r>
          </w:p>
          <w:p w:rsidR="0002198D" w:rsidRPr="00C575B0" w:rsidRDefault="0002198D" w:rsidP="00D609CE">
            <w:pPr>
              <w:rPr>
                <w:sz w:val="24"/>
                <w:szCs w:val="24"/>
                <w:lang w:eastAsia="zh-TW"/>
              </w:rPr>
            </w:pPr>
            <w:r w:rsidRPr="00C575B0">
              <w:rPr>
                <w:sz w:val="24"/>
                <w:szCs w:val="24"/>
                <w:lang w:eastAsia="zh-TW"/>
              </w:rPr>
              <w:t>научных предметов</w:t>
            </w:r>
          </w:p>
          <w:p w:rsidR="0002198D" w:rsidRPr="00C575B0" w:rsidRDefault="0002198D" w:rsidP="00D609CE">
            <w:pPr>
              <w:rPr>
                <w:sz w:val="24"/>
                <w:szCs w:val="24"/>
                <w:lang w:eastAsia="zh-TW"/>
              </w:rPr>
            </w:pPr>
            <w:r w:rsidRPr="00C575B0">
              <w:rPr>
                <w:sz w:val="24"/>
                <w:szCs w:val="24"/>
                <w:lang w:eastAsia="zh-TW"/>
              </w:rPr>
              <w:t>МОУ СОШ №5</w:t>
            </w:r>
          </w:p>
          <w:p w:rsidR="0002198D" w:rsidRPr="00C575B0" w:rsidRDefault="0002198D" w:rsidP="00D609CE">
            <w:pPr>
              <w:rPr>
                <w:sz w:val="24"/>
                <w:szCs w:val="24"/>
                <w:lang w:eastAsia="zh-TW"/>
              </w:rPr>
            </w:pPr>
            <w:r w:rsidRPr="00C575B0">
              <w:rPr>
                <w:sz w:val="24"/>
                <w:szCs w:val="24"/>
                <w:lang w:eastAsia="zh-TW"/>
              </w:rPr>
              <w:t xml:space="preserve"> от 27.08.2025 года №1</w:t>
            </w:r>
          </w:p>
          <w:p w:rsidR="0002198D" w:rsidRPr="00C575B0" w:rsidRDefault="0002198D" w:rsidP="00D609CE">
            <w:pPr>
              <w:rPr>
                <w:b/>
                <w:sz w:val="24"/>
                <w:szCs w:val="24"/>
                <w:lang w:eastAsia="ar-SA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85"/>
              <w:gridCol w:w="2284"/>
            </w:tblGrid>
            <w:tr w:rsidR="0002198D" w:rsidRPr="00C575B0" w:rsidTr="00D609CE">
              <w:trPr>
                <w:trHeight w:val="3263"/>
              </w:trPr>
              <w:tc>
                <w:tcPr>
                  <w:tcW w:w="4927" w:type="dxa"/>
                </w:tcPr>
                <w:p w:rsidR="0002198D" w:rsidRPr="00C575B0" w:rsidRDefault="0002198D" w:rsidP="00D609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4927" w:type="dxa"/>
                </w:tcPr>
                <w:p w:rsidR="0002198D" w:rsidRPr="00C575B0" w:rsidRDefault="0002198D" w:rsidP="00D609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TW"/>
                    </w:rPr>
                  </w:pPr>
                </w:p>
              </w:tc>
            </w:tr>
          </w:tbl>
          <w:p w:rsidR="0002198D" w:rsidRPr="00C575B0" w:rsidRDefault="0002198D" w:rsidP="00D609CE">
            <w:pPr>
              <w:rPr>
                <w:sz w:val="24"/>
                <w:szCs w:val="24"/>
                <w:lang w:eastAsia="zh-TW"/>
              </w:rPr>
            </w:pPr>
          </w:p>
        </w:tc>
        <w:tc>
          <w:tcPr>
            <w:tcW w:w="4786" w:type="dxa"/>
          </w:tcPr>
          <w:p w:rsidR="0002198D" w:rsidRPr="00C575B0" w:rsidRDefault="0002198D" w:rsidP="00D609CE">
            <w:pPr>
              <w:jc w:val="center"/>
              <w:rPr>
                <w:sz w:val="24"/>
                <w:szCs w:val="24"/>
                <w:lang w:eastAsia="zh-TW"/>
              </w:rPr>
            </w:pPr>
            <w:r w:rsidRPr="00C575B0">
              <w:rPr>
                <w:sz w:val="24"/>
                <w:szCs w:val="24"/>
                <w:lang w:eastAsia="zh-TW"/>
              </w:rPr>
              <w:t>Рекомендовать к утверждению</w:t>
            </w:r>
          </w:p>
          <w:p w:rsidR="0002198D" w:rsidRPr="00C575B0" w:rsidRDefault="0002198D" w:rsidP="00D609CE">
            <w:pPr>
              <w:jc w:val="center"/>
              <w:rPr>
                <w:sz w:val="24"/>
                <w:szCs w:val="24"/>
                <w:lang w:eastAsia="zh-TW"/>
              </w:rPr>
            </w:pPr>
            <w:r w:rsidRPr="00C575B0">
              <w:rPr>
                <w:sz w:val="24"/>
                <w:szCs w:val="24"/>
                <w:lang w:eastAsia="zh-TW"/>
              </w:rPr>
              <w:t>Протокол заседания</w:t>
            </w:r>
          </w:p>
          <w:p w:rsidR="0002198D" w:rsidRPr="00C575B0" w:rsidRDefault="0002198D" w:rsidP="00D609CE">
            <w:pPr>
              <w:jc w:val="center"/>
              <w:rPr>
                <w:sz w:val="24"/>
                <w:szCs w:val="24"/>
                <w:lang w:eastAsia="zh-TW"/>
              </w:rPr>
            </w:pPr>
            <w:r w:rsidRPr="00C575B0">
              <w:rPr>
                <w:sz w:val="24"/>
                <w:szCs w:val="24"/>
                <w:lang w:eastAsia="zh-TW"/>
              </w:rPr>
              <w:t>методического совета</w:t>
            </w:r>
          </w:p>
          <w:p w:rsidR="0002198D" w:rsidRPr="00C575B0" w:rsidRDefault="0002198D" w:rsidP="00D609CE">
            <w:pPr>
              <w:jc w:val="center"/>
              <w:rPr>
                <w:sz w:val="24"/>
                <w:szCs w:val="24"/>
                <w:lang w:eastAsia="zh-TW"/>
              </w:rPr>
            </w:pPr>
            <w:r w:rsidRPr="00C575B0">
              <w:rPr>
                <w:sz w:val="24"/>
                <w:szCs w:val="24"/>
                <w:lang w:eastAsia="zh-TW"/>
              </w:rPr>
              <w:t>МОУ СОШ №5</w:t>
            </w:r>
          </w:p>
          <w:p w:rsidR="0002198D" w:rsidRPr="00C575B0" w:rsidRDefault="0002198D" w:rsidP="00D609CE">
            <w:pPr>
              <w:jc w:val="center"/>
              <w:rPr>
                <w:sz w:val="24"/>
                <w:szCs w:val="24"/>
                <w:lang w:eastAsia="zh-TW"/>
              </w:rPr>
            </w:pPr>
            <w:r w:rsidRPr="00C575B0">
              <w:rPr>
                <w:sz w:val="24"/>
                <w:szCs w:val="24"/>
                <w:lang w:eastAsia="zh-TW"/>
              </w:rPr>
              <w:t>от 28.08.2025 года  №1</w:t>
            </w:r>
          </w:p>
          <w:p w:rsidR="0002198D" w:rsidRPr="00C575B0" w:rsidRDefault="0002198D" w:rsidP="00D609CE">
            <w:pPr>
              <w:jc w:val="center"/>
              <w:rPr>
                <w:sz w:val="24"/>
                <w:szCs w:val="24"/>
                <w:lang w:eastAsia="zh-TW"/>
              </w:rPr>
            </w:pPr>
          </w:p>
        </w:tc>
        <w:bookmarkStart w:id="1" w:name="_GoBack"/>
        <w:bookmarkEnd w:id="1"/>
      </w:tr>
    </w:tbl>
    <w:p w:rsidR="00BB4260" w:rsidRDefault="00BB4260" w:rsidP="00B524DF">
      <w:pPr>
        <w:spacing w:line="480" w:lineRule="auto"/>
        <w:rPr>
          <w:b/>
          <w:color w:val="000000"/>
          <w:sz w:val="24"/>
          <w:szCs w:val="24"/>
          <w:lang w:eastAsia="zh-TW"/>
        </w:rPr>
        <w:sectPr w:rsidR="00BB4260" w:rsidSect="00BB426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Style w:val="af2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B524DF" w:rsidRPr="00B524DF" w:rsidTr="00BB4260">
        <w:tc>
          <w:tcPr>
            <w:tcW w:w="4785" w:type="dxa"/>
          </w:tcPr>
          <w:p w:rsidR="00B524DF" w:rsidRPr="00B01721" w:rsidRDefault="00B524DF" w:rsidP="00B524DF">
            <w:pPr>
              <w:spacing w:line="480" w:lineRule="auto"/>
              <w:rPr>
                <w:b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786" w:type="dxa"/>
          </w:tcPr>
          <w:p w:rsidR="00B524DF" w:rsidRPr="00B01721" w:rsidRDefault="00B524DF" w:rsidP="00B524DF">
            <w:pPr>
              <w:spacing w:line="480" w:lineRule="auto"/>
              <w:rPr>
                <w:color w:val="000000"/>
                <w:sz w:val="24"/>
                <w:szCs w:val="24"/>
                <w:lang w:eastAsia="zh-TW"/>
              </w:rPr>
            </w:pPr>
          </w:p>
        </w:tc>
      </w:tr>
    </w:tbl>
    <w:tbl>
      <w:tblPr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9D3BBA" w:rsidRPr="002F4657" w:rsidTr="009D3BBA">
        <w:trPr>
          <w:trHeight w:val="3263"/>
        </w:trPr>
        <w:tc>
          <w:tcPr>
            <w:tcW w:w="4927" w:type="dxa"/>
          </w:tcPr>
          <w:p w:rsidR="009D3BBA" w:rsidRPr="002F4657" w:rsidRDefault="009D3BBA" w:rsidP="00FC36BD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4927" w:type="dxa"/>
          </w:tcPr>
          <w:p w:rsidR="009D3BBA" w:rsidRPr="002F4657" w:rsidRDefault="009D3BBA" w:rsidP="00FC36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C40ACA" w:rsidRPr="005834AB" w:rsidRDefault="00C40ACA">
      <w:pPr>
        <w:rPr>
          <w:rFonts w:ascii="Times New Roman" w:hAnsi="Times New Roman" w:cs="Times New Roman"/>
          <w:sz w:val="24"/>
          <w:szCs w:val="24"/>
        </w:rPr>
      </w:pPr>
    </w:p>
    <w:sectPr w:rsidR="00C40ACA" w:rsidRPr="005834AB" w:rsidSect="00BB42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F6D" w:rsidRDefault="00F16F6D" w:rsidP="00EE259C">
      <w:pPr>
        <w:spacing w:after="0" w:line="240" w:lineRule="auto"/>
      </w:pPr>
      <w:r>
        <w:separator/>
      </w:r>
    </w:p>
  </w:endnote>
  <w:endnote w:type="continuationSeparator" w:id="0">
    <w:p w:rsidR="00F16F6D" w:rsidRDefault="00F16F6D" w:rsidP="00EE2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o Sans Intel">
    <w:altName w:val="Arial"/>
    <w:charset w:val="00"/>
    <w:family w:val="swiss"/>
    <w:pitch w:val="variable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F6D" w:rsidRDefault="00F16F6D" w:rsidP="00EE259C">
      <w:pPr>
        <w:spacing w:after="0" w:line="240" w:lineRule="auto"/>
      </w:pPr>
      <w:r>
        <w:separator/>
      </w:r>
    </w:p>
  </w:footnote>
  <w:footnote w:type="continuationSeparator" w:id="0">
    <w:p w:rsidR="00F16F6D" w:rsidRDefault="00F16F6D" w:rsidP="00EE25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tarSymbol" w:hAnsi="StarSymbol" w:cs="Star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pStyle w:val="2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pStyle w:val="31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8"/>
        <w:szCs w:val="28"/>
        <w:lang w:val="en-US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hAnsi="Arial" w:cs="Wingdings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  <w:sz w:val="28"/>
        <w:szCs w:val="28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b/>
        <w:sz w:val="28"/>
        <w:szCs w:val="28"/>
        <w:lang w:val="en-US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4"/>
        <w:szCs w:val="24"/>
      </w:rPr>
    </w:lvl>
  </w:abstractNum>
  <w:abstractNum w:abstractNumId="15">
    <w:nsid w:val="017B752E"/>
    <w:multiLevelType w:val="hybridMultilevel"/>
    <w:tmpl w:val="E9A294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6">
    <w:nsid w:val="09EE3283"/>
    <w:multiLevelType w:val="hybridMultilevel"/>
    <w:tmpl w:val="1CD21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316A8B"/>
    <w:multiLevelType w:val="hybridMultilevel"/>
    <w:tmpl w:val="3020C1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5AD4DAA"/>
    <w:multiLevelType w:val="hybridMultilevel"/>
    <w:tmpl w:val="E486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79209D"/>
    <w:multiLevelType w:val="multilevel"/>
    <w:tmpl w:val="C31698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24771C7F"/>
    <w:multiLevelType w:val="hybridMultilevel"/>
    <w:tmpl w:val="14F66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D745B1"/>
    <w:multiLevelType w:val="hybridMultilevel"/>
    <w:tmpl w:val="80FE1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A01D57"/>
    <w:multiLevelType w:val="hybridMultilevel"/>
    <w:tmpl w:val="8F0893AA"/>
    <w:lvl w:ilvl="0" w:tplc="AC26DE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0F11CAB"/>
    <w:multiLevelType w:val="hybridMultilevel"/>
    <w:tmpl w:val="B688F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C02738"/>
    <w:multiLevelType w:val="multilevel"/>
    <w:tmpl w:val="7EFE38E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065C2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94BEA4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1AF5E4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A8F60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0440E4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746516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A655DC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81D8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0B25AE4"/>
    <w:multiLevelType w:val="hybridMultilevel"/>
    <w:tmpl w:val="6FCA18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75028C2"/>
    <w:multiLevelType w:val="multilevel"/>
    <w:tmpl w:val="7EFE38E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B7B26AB"/>
    <w:multiLevelType w:val="hybridMultilevel"/>
    <w:tmpl w:val="9CC81B66"/>
    <w:lvl w:ilvl="0" w:tplc="E432FFA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13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26"/>
  </w:num>
  <w:num w:numId="14">
    <w:abstractNumId w:val="28"/>
  </w:num>
  <w:num w:numId="15">
    <w:abstractNumId w:val="32"/>
  </w:num>
  <w:num w:numId="16">
    <w:abstractNumId w:val="27"/>
  </w:num>
  <w:num w:numId="17">
    <w:abstractNumId w:val="18"/>
  </w:num>
  <w:num w:numId="18">
    <w:abstractNumId w:val="24"/>
  </w:num>
  <w:num w:numId="19">
    <w:abstractNumId w:val="20"/>
  </w:num>
  <w:num w:numId="20">
    <w:abstractNumId w:val="30"/>
  </w:num>
  <w:num w:numId="21">
    <w:abstractNumId w:val="17"/>
  </w:num>
  <w:num w:numId="22">
    <w:abstractNumId w:val="31"/>
  </w:num>
  <w:num w:numId="23">
    <w:abstractNumId w:val="15"/>
  </w:num>
  <w:num w:numId="24">
    <w:abstractNumId w:val="16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1"/>
  </w:num>
  <w:num w:numId="30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857"/>
    <w:rsid w:val="00013C6E"/>
    <w:rsid w:val="0002198D"/>
    <w:rsid w:val="00102CD0"/>
    <w:rsid w:val="00166BD7"/>
    <w:rsid w:val="00184CCA"/>
    <w:rsid w:val="00191700"/>
    <w:rsid w:val="001A41B5"/>
    <w:rsid w:val="00234A29"/>
    <w:rsid w:val="0026298B"/>
    <w:rsid w:val="0026429A"/>
    <w:rsid w:val="0027165A"/>
    <w:rsid w:val="002E2B20"/>
    <w:rsid w:val="002E3B85"/>
    <w:rsid w:val="002F64CF"/>
    <w:rsid w:val="00326CB6"/>
    <w:rsid w:val="003A7037"/>
    <w:rsid w:val="003F4589"/>
    <w:rsid w:val="00466E60"/>
    <w:rsid w:val="004B62AD"/>
    <w:rsid w:val="004C3A9F"/>
    <w:rsid w:val="004C59DA"/>
    <w:rsid w:val="00527F6D"/>
    <w:rsid w:val="00547273"/>
    <w:rsid w:val="0055510F"/>
    <w:rsid w:val="005834AB"/>
    <w:rsid w:val="00596BDA"/>
    <w:rsid w:val="00615588"/>
    <w:rsid w:val="00631A65"/>
    <w:rsid w:val="0066682D"/>
    <w:rsid w:val="006A0C2D"/>
    <w:rsid w:val="006C2639"/>
    <w:rsid w:val="007239E5"/>
    <w:rsid w:val="007512C8"/>
    <w:rsid w:val="00761E6F"/>
    <w:rsid w:val="00786538"/>
    <w:rsid w:val="007B0146"/>
    <w:rsid w:val="007C3AD3"/>
    <w:rsid w:val="008B5669"/>
    <w:rsid w:val="008D3344"/>
    <w:rsid w:val="008E1F48"/>
    <w:rsid w:val="008E5E36"/>
    <w:rsid w:val="008F174D"/>
    <w:rsid w:val="009D3BBA"/>
    <w:rsid w:val="00A96A66"/>
    <w:rsid w:val="00AF6EC6"/>
    <w:rsid w:val="00B01721"/>
    <w:rsid w:val="00B1683A"/>
    <w:rsid w:val="00B50650"/>
    <w:rsid w:val="00B524DF"/>
    <w:rsid w:val="00B80B3B"/>
    <w:rsid w:val="00B953C4"/>
    <w:rsid w:val="00B97ADD"/>
    <w:rsid w:val="00BB0F31"/>
    <w:rsid w:val="00BB4260"/>
    <w:rsid w:val="00BE1B90"/>
    <w:rsid w:val="00C0763D"/>
    <w:rsid w:val="00C40ACA"/>
    <w:rsid w:val="00C575B0"/>
    <w:rsid w:val="00CF124D"/>
    <w:rsid w:val="00D42498"/>
    <w:rsid w:val="00D651E9"/>
    <w:rsid w:val="00E05857"/>
    <w:rsid w:val="00E679FF"/>
    <w:rsid w:val="00E73D51"/>
    <w:rsid w:val="00EB1DD0"/>
    <w:rsid w:val="00EE259C"/>
    <w:rsid w:val="00EF782D"/>
    <w:rsid w:val="00F16F6D"/>
    <w:rsid w:val="00F83E20"/>
    <w:rsid w:val="00FC36BD"/>
    <w:rsid w:val="00FD6248"/>
    <w:rsid w:val="00FF2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C59DA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59D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C59DA"/>
  </w:style>
  <w:style w:type="paragraph" w:styleId="HTML">
    <w:name w:val="HTML Preformatted"/>
    <w:basedOn w:val="a"/>
    <w:link w:val="HTML1"/>
    <w:semiHidden/>
    <w:unhideWhenUsed/>
    <w:rsid w:val="004C59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semiHidden/>
    <w:rsid w:val="004C59DA"/>
    <w:rPr>
      <w:rFonts w:ascii="Consolas" w:hAnsi="Consolas"/>
      <w:sz w:val="20"/>
      <w:szCs w:val="20"/>
    </w:rPr>
  </w:style>
  <w:style w:type="paragraph" w:styleId="a3">
    <w:name w:val="Normal (Web)"/>
    <w:basedOn w:val="a"/>
    <w:uiPriority w:val="99"/>
    <w:unhideWhenUsed/>
    <w:rsid w:val="004C59D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12"/>
    <w:uiPriority w:val="99"/>
    <w:unhideWhenUsed/>
    <w:rsid w:val="004C59DA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a5">
    <w:name w:val="Основной текст Знак"/>
    <w:basedOn w:val="a0"/>
    <w:uiPriority w:val="99"/>
    <w:rsid w:val="004C59DA"/>
  </w:style>
  <w:style w:type="paragraph" w:styleId="a6">
    <w:name w:val="List"/>
    <w:basedOn w:val="a4"/>
    <w:semiHidden/>
    <w:unhideWhenUsed/>
    <w:rsid w:val="004C59DA"/>
    <w:rPr>
      <w:rFonts w:cs="Mangal"/>
    </w:rPr>
  </w:style>
  <w:style w:type="paragraph" w:customStyle="1" w:styleId="a7">
    <w:name w:val="Заголовок"/>
    <w:basedOn w:val="a"/>
    <w:next w:val="a4"/>
    <w:rsid w:val="004C59D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13">
    <w:name w:val="Название1"/>
    <w:basedOn w:val="a"/>
    <w:rsid w:val="004C59D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4C59D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4C59D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pacing w:val="-15"/>
      <w:kern w:val="2"/>
      <w:sz w:val="28"/>
      <w:szCs w:val="28"/>
      <w:lang w:eastAsia="ar-SA"/>
    </w:rPr>
  </w:style>
  <w:style w:type="paragraph" w:customStyle="1" w:styleId="21">
    <w:name w:val="Маркированный список 21"/>
    <w:basedOn w:val="a"/>
    <w:rsid w:val="004C59DA"/>
    <w:pPr>
      <w:widowControl w:val="0"/>
      <w:numPr>
        <w:numId w:val="2"/>
      </w:numPr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8"/>
      <w:szCs w:val="24"/>
      <w:lang w:eastAsia="ar-SA"/>
    </w:rPr>
  </w:style>
  <w:style w:type="paragraph" w:customStyle="1" w:styleId="FR1">
    <w:name w:val="FR1"/>
    <w:rsid w:val="004C59DA"/>
    <w:pPr>
      <w:widowControl w:val="0"/>
      <w:suppressAutoHyphens/>
      <w:autoSpaceDE w:val="0"/>
      <w:spacing w:before="100" w:after="0" w:line="240" w:lineRule="auto"/>
      <w:ind w:left="40"/>
    </w:pPr>
    <w:rPr>
      <w:rFonts w:ascii="Times New Roman" w:eastAsia="Arial" w:hAnsi="Times New Roman" w:cs="Times New Roman"/>
      <w:kern w:val="2"/>
      <w:sz w:val="12"/>
      <w:szCs w:val="12"/>
      <w:lang w:eastAsia="ar-SA"/>
    </w:rPr>
  </w:style>
  <w:style w:type="paragraph" w:customStyle="1" w:styleId="ConsPlusNormal">
    <w:name w:val="ConsPlusNormal"/>
    <w:rsid w:val="004C59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">
    <w:name w:val="Маркированный список 31"/>
    <w:basedOn w:val="a"/>
    <w:rsid w:val="004C59DA"/>
    <w:pPr>
      <w:widowControl w:val="0"/>
      <w:numPr>
        <w:numId w:val="3"/>
      </w:numPr>
      <w:suppressAutoHyphens/>
      <w:spacing w:after="0" w:line="240" w:lineRule="auto"/>
      <w:ind w:left="-4528" w:firstLine="0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paragraph" w:customStyle="1" w:styleId="Default">
    <w:name w:val="Default"/>
    <w:rsid w:val="004C59DA"/>
    <w:pPr>
      <w:widowControl w:val="0"/>
      <w:suppressAutoHyphens/>
      <w:autoSpaceDE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ar-SA"/>
    </w:rPr>
  </w:style>
  <w:style w:type="paragraph" w:customStyle="1" w:styleId="Default0">
    <w:name w:val="Default Знак"/>
    <w:rsid w:val="004C59DA"/>
    <w:pPr>
      <w:widowControl w:val="0"/>
      <w:suppressAutoHyphens/>
      <w:autoSpaceDE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ar-SA"/>
    </w:rPr>
  </w:style>
  <w:style w:type="paragraph" w:customStyle="1" w:styleId="a8">
    <w:name w:val="Содержимое таблицы"/>
    <w:basedOn w:val="a"/>
    <w:rsid w:val="004C59D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9">
    <w:name w:val="Заголовок таблицы"/>
    <w:basedOn w:val="a8"/>
    <w:rsid w:val="004C59DA"/>
    <w:pPr>
      <w:jc w:val="center"/>
    </w:pPr>
    <w:rPr>
      <w:b/>
      <w:bCs/>
    </w:rPr>
  </w:style>
  <w:style w:type="character" w:customStyle="1" w:styleId="WW8Num1z0">
    <w:name w:val="WW8Num1z0"/>
    <w:rsid w:val="004C59DA"/>
    <w:rPr>
      <w:rFonts w:ascii="StarSymbol" w:eastAsia="StarSymbol" w:hAnsi="StarSymbol" w:cs="StarSymbol" w:hint="eastAsia"/>
    </w:rPr>
  </w:style>
  <w:style w:type="character" w:customStyle="1" w:styleId="WW8Num1z1">
    <w:name w:val="WW8Num1z1"/>
    <w:rsid w:val="004C59DA"/>
  </w:style>
  <w:style w:type="character" w:customStyle="1" w:styleId="WW8Num1z2">
    <w:name w:val="WW8Num1z2"/>
    <w:rsid w:val="004C59DA"/>
  </w:style>
  <w:style w:type="character" w:customStyle="1" w:styleId="WW8Num1z3">
    <w:name w:val="WW8Num1z3"/>
    <w:rsid w:val="004C59DA"/>
  </w:style>
  <w:style w:type="character" w:customStyle="1" w:styleId="WW8Num1z4">
    <w:name w:val="WW8Num1z4"/>
    <w:rsid w:val="004C59DA"/>
  </w:style>
  <w:style w:type="character" w:customStyle="1" w:styleId="WW8Num1z5">
    <w:name w:val="WW8Num1z5"/>
    <w:rsid w:val="004C59DA"/>
  </w:style>
  <w:style w:type="character" w:customStyle="1" w:styleId="WW8Num1z6">
    <w:name w:val="WW8Num1z6"/>
    <w:rsid w:val="004C59DA"/>
  </w:style>
  <w:style w:type="character" w:customStyle="1" w:styleId="WW8Num1z7">
    <w:name w:val="WW8Num1z7"/>
    <w:rsid w:val="004C59DA"/>
  </w:style>
  <w:style w:type="character" w:customStyle="1" w:styleId="WW8Num1z8">
    <w:name w:val="WW8Num1z8"/>
    <w:rsid w:val="004C59DA"/>
  </w:style>
  <w:style w:type="character" w:customStyle="1" w:styleId="WW8Num2z0">
    <w:name w:val="WW8Num2z0"/>
    <w:rsid w:val="004C59DA"/>
    <w:rPr>
      <w:rFonts w:ascii="Symbol" w:hAnsi="Symbol" w:cs="StarSymbol" w:hint="default"/>
      <w:sz w:val="18"/>
      <w:szCs w:val="18"/>
    </w:rPr>
  </w:style>
  <w:style w:type="character" w:customStyle="1" w:styleId="WW8Num3z0">
    <w:name w:val="WW8Num3z0"/>
    <w:rsid w:val="004C59DA"/>
    <w:rPr>
      <w:rFonts w:ascii="Symbol" w:hAnsi="Symbol" w:cs="StarSymbol" w:hint="default"/>
      <w:sz w:val="18"/>
      <w:szCs w:val="18"/>
    </w:rPr>
  </w:style>
  <w:style w:type="character" w:customStyle="1" w:styleId="WW8Num4z0">
    <w:name w:val="WW8Num4z0"/>
    <w:rsid w:val="004C59DA"/>
    <w:rPr>
      <w:rFonts w:ascii="Symbol" w:hAnsi="Symbol" w:cs="StarSymbol" w:hint="default"/>
      <w:sz w:val="18"/>
      <w:szCs w:val="18"/>
    </w:rPr>
  </w:style>
  <w:style w:type="character" w:customStyle="1" w:styleId="WW8Num5z0">
    <w:name w:val="WW8Num5z0"/>
    <w:rsid w:val="004C59DA"/>
    <w:rPr>
      <w:rFonts w:ascii="Symbol" w:hAnsi="Symbol" w:cs="StarSymbol" w:hint="default"/>
      <w:sz w:val="18"/>
      <w:szCs w:val="18"/>
    </w:rPr>
  </w:style>
  <w:style w:type="character" w:customStyle="1" w:styleId="WW8Num6z0">
    <w:name w:val="WW8Num6z0"/>
    <w:rsid w:val="004C59DA"/>
    <w:rPr>
      <w:rFonts w:ascii="Symbol" w:hAnsi="Symbol" w:cs="StarSymbol" w:hint="default"/>
      <w:sz w:val="18"/>
      <w:szCs w:val="18"/>
    </w:rPr>
  </w:style>
  <w:style w:type="character" w:customStyle="1" w:styleId="WW8Num7z0">
    <w:name w:val="WW8Num7z0"/>
    <w:rsid w:val="004C59DA"/>
    <w:rPr>
      <w:rFonts w:ascii="Symbol" w:hAnsi="Symbol" w:cs="StarSymbol" w:hint="default"/>
      <w:sz w:val="18"/>
      <w:szCs w:val="18"/>
    </w:rPr>
  </w:style>
  <w:style w:type="character" w:customStyle="1" w:styleId="WW8Num8z0">
    <w:name w:val="WW8Num8z0"/>
    <w:rsid w:val="004C59DA"/>
    <w:rPr>
      <w:rFonts w:ascii="Symbol" w:hAnsi="Symbol" w:cs="Symbol" w:hint="default"/>
      <w:b/>
      <w:bCs w:val="0"/>
      <w:sz w:val="28"/>
      <w:szCs w:val="28"/>
      <w:lang w:val="en-US"/>
    </w:rPr>
  </w:style>
  <w:style w:type="character" w:customStyle="1" w:styleId="WW8Num9z0">
    <w:name w:val="WW8Num9z0"/>
    <w:rsid w:val="004C59DA"/>
    <w:rPr>
      <w:rFonts w:ascii="Wingdings" w:hAnsi="Wingdings" w:cs="Wingdings" w:hint="default"/>
    </w:rPr>
  </w:style>
  <w:style w:type="character" w:customStyle="1" w:styleId="WW8Num10z0">
    <w:name w:val="WW8Num10z0"/>
    <w:rsid w:val="004C59DA"/>
    <w:rPr>
      <w:rFonts w:ascii="Symbol" w:hAnsi="Symbol" w:cs="Symbol" w:hint="default"/>
      <w:b/>
      <w:bCs/>
      <w:sz w:val="28"/>
      <w:szCs w:val="28"/>
    </w:rPr>
  </w:style>
  <w:style w:type="character" w:customStyle="1" w:styleId="WW8Num11z0">
    <w:name w:val="WW8Num11z0"/>
    <w:rsid w:val="004C59DA"/>
    <w:rPr>
      <w:rFonts w:ascii="Symbol" w:hAnsi="Symbol" w:cs="Symbol" w:hint="default"/>
      <w:b/>
      <w:bCs w:val="0"/>
    </w:rPr>
  </w:style>
  <w:style w:type="character" w:customStyle="1" w:styleId="WW8Num12z0">
    <w:name w:val="WW8Num12z0"/>
    <w:rsid w:val="004C59DA"/>
    <w:rPr>
      <w:b/>
      <w:bCs w:val="0"/>
      <w:sz w:val="28"/>
      <w:szCs w:val="28"/>
      <w:lang w:val="en-US"/>
    </w:rPr>
  </w:style>
  <w:style w:type="character" w:customStyle="1" w:styleId="WW8Num13z0">
    <w:name w:val="WW8Num13z0"/>
    <w:rsid w:val="004C59DA"/>
    <w:rPr>
      <w:b/>
      <w:bCs w:val="0"/>
    </w:rPr>
  </w:style>
  <w:style w:type="character" w:customStyle="1" w:styleId="WW8Num13z1">
    <w:name w:val="WW8Num13z1"/>
    <w:rsid w:val="004C59DA"/>
    <w:rPr>
      <w:rFonts w:ascii="Wingdings" w:hAnsi="Wingdings" w:cs="Wingdings" w:hint="default"/>
    </w:rPr>
  </w:style>
  <w:style w:type="character" w:customStyle="1" w:styleId="WW8Num13z2">
    <w:name w:val="WW8Num13z2"/>
    <w:rsid w:val="004C59DA"/>
  </w:style>
  <w:style w:type="character" w:customStyle="1" w:styleId="WW8Num13z3">
    <w:name w:val="WW8Num13z3"/>
    <w:rsid w:val="004C59DA"/>
  </w:style>
  <w:style w:type="character" w:customStyle="1" w:styleId="WW8Num13z4">
    <w:name w:val="WW8Num13z4"/>
    <w:rsid w:val="004C59DA"/>
  </w:style>
  <w:style w:type="character" w:customStyle="1" w:styleId="WW8Num13z5">
    <w:name w:val="WW8Num13z5"/>
    <w:rsid w:val="004C59DA"/>
  </w:style>
  <w:style w:type="character" w:customStyle="1" w:styleId="WW8Num13z6">
    <w:name w:val="WW8Num13z6"/>
    <w:rsid w:val="004C59DA"/>
  </w:style>
  <w:style w:type="character" w:customStyle="1" w:styleId="WW8Num13z7">
    <w:name w:val="WW8Num13z7"/>
    <w:rsid w:val="004C59DA"/>
  </w:style>
  <w:style w:type="character" w:customStyle="1" w:styleId="WW8Num13z8">
    <w:name w:val="WW8Num13z8"/>
    <w:rsid w:val="004C59DA"/>
  </w:style>
  <w:style w:type="character" w:customStyle="1" w:styleId="WW8Num14z0">
    <w:name w:val="WW8Num14z0"/>
    <w:rsid w:val="004C59DA"/>
    <w:rPr>
      <w:rFonts w:ascii="Arial" w:hAnsi="Arial" w:cs="Arial" w:hint="default"/>
      <w:b/>
      <w:bCs w:val="0"/>
    </w:rPr>
  </w:style>
  <w:style w:type="character" w:customStyle="1" w:styleId="WW8Num15z0">
    <w:name w:val="WW8Num15z0"/>
    <w:rsid w:val="004C59DA"/>
    <w:rPr>
      <w:b/>
      <w:bCs/>
      <w:sz w:val="24"/>
      <w:szCs w:val="24"/>
    </w:rPr>
  </w:style>
  <w:style w:type="character" w:customStyle="1" w:styleId="WW8Num8z1">
    <w:name w:val="WW8Num8z1"/>
    <w:rsid w:val="004C59DA"/>
    <w:rPr>
      <w:rFonts w:ascii="Courier New" w:hAnsi="Courier New" w:cs="Courier New" w:hint="default"/>
    </w:rPr>
  </w:style>
  <w:style w:type="character" w:customStyle="1" w:styleId="WW8Num8z2">
    <w:name w:val="WW8Num8z2"/>
    <w:rsid w:val="004C59DA"/>
    <w:rPr>
      <w:rFonts w:ascii="Wingdings" w:hAnsi="Wingdings" w:cs="Wingdings" w:hint="default"/>
    </w:rPr>
  </w:style>
  <w:style w:type="character" w:customStyle="1" w:styleId="WW8Num9z1">
    <w:name w:val="WW8Num9z1"/>
    <w:rsid w:val="004C59DA"/>
    <w:rPr>
      <w:rFonts w:ascii="Courier New" w:hAnsi="Courier New" w:cs="Courier New" w:hint="default"/>
    </w:rPr>
  </w:style>
  <w:style w:type="character" w:customStyle="1" w:styleId="WW8Num9z3">
    <w:name w:val="WW8Num9z3"/>
    <w:rsid w:val="004C59DA"/>
    <w:rPr>
      <w:rFonts w:ascii="Symbol" w:hAnsi="Symbol" w:cs="Symbol" w:hint="default"/>
    </w:rPr>
  </w:style>
  <w:style w:type="character" w:customStyle="1" w:styleId="WW8Num10z1">
    <w:name w:val="WW8Num10z1"/>
    <w:rsid w:val="004C59DA"/>
    <w:rPr>
      <w:rFonts w:ascii="Courier New" w:hAnsi="Courier New" w:cs="Courier New" w:hint="default"/>
    </w:rPr>
  </w:style>
  <w:style w:type="character" w:customStyle="1" w:styleId="WW8Num10z2">
    <w:name w:val="WW8Num10z2"/>
    <w:rsid w:val="004C59DA"/>
    <w:rPr>
      <w:rFonts w:ascii="Wingdings" w:hAnsi="Wingdings" w:cs="Wingdings" w:hint="default"/>
    </w:rPr>
  </w:style>
  <w:style w:type="character" w:customStyle="1" w:styleId="WW8Num11z1">
    <w:name w:val="WW8Num11z1"/>
    <w:rsid w:val="004C59DA"/>
    <w:rPr>
      <w:rFonts w:ascii="Courier New" w:hAnsi="Courier New" w:cs="Courier New" w:hint="default"/>
    </w:rPr>
  </w:style>
  <w:style w:type="character" w:customStyle="1" w:styleId="WW8Num11z2">
    <w:name w:val="WW8Num11z2"/>
    <w:rsid w:val="004C59DA"/>
    <w:rPr>
      <w:rFonts w:ascii="Wingdings" w:hAnsi="Wingdings" w:cs="Wingdings" w:hint="default"/>
    </w:rPr>
  </w:style>
  <w:style w:type="character" w:customStyle="1" w:styleId="WW8Num12z1">
    <w:name w:val="WW8Num12z1"/>
    <w:rsid w:val="004C59DA"/>
  </w:style>
  <w:style w:type="character" w:customStyle="1" w:styleId="WW8Num12z2">
    <w:name w:val="WW8Num12z2"/>
    <w:rsid w:val="004C59DA"/>
  </w:style>
  <w:style w:type="character" w:customStyle="1" w:styleId="WW8Num12z3">
    <w:name w:val="WW8Num12z3"/>
    <w:rsid w:val="004C59DA"/>
  </w:style>
  <w:style w:type="character" w:customStyle="1" w:styleId="WW8Num12z4">
    <w:name w:val="WW8Num12z4"/>
    <w:rsid w:val="004C59DA"/>
  </w:style>
  <w:style w:type="character" w:customStyle="1" w:styleId="WW8Num12z5">
    <w:name w:val="WW8Num12z5"/>
    <w:rsid w:val="004C59DA"/>
  </w:style>
  <w:style w:type="character" w:customStyle="1" w:styleId="WW8Num12z6">
    <w:name w:val="WW8Num12z6"/>
    <w:rsid w:val="004C59DA"/>
  </w:style>
  <w:style w:type="character" w:customStyle="1" w:styleId="WW8Num12z7">
    <w:name w:val="WW8Num12z7"/>
    <w:rsid w:val="004C59DA"/>
  </w:style>
  <w:style w:type="character" w:customStyle="1" w:styleId="WW8Num12z8">
    <w:name w:val="WW8Num12z8"/>
    <w:rsid w:val="004C59DA"/>
  </w:style>
  <w:style w:type="character" w:customStyle="1" w:styleId="WW8Num14z1">
    <w:name w:val="WW8Num14z1"/>
    <w:rsid w:val="004C59DA"/>
    <w:rPr>
      <w:rFonts w:ascii="Courier New" w:hAnsi="Courier New" w:cs="Courier New" w:hint="default"/>
    </w:rPr>
  </w:style>
  <w:style w:type="character" w:customStyle="1" w:styleId="WW8Num14z2">
    <w:name w:val="WW8Num14z2"/>
    <w:rsid w:val="004C59DA"/>
    <w:rPr>
      <w:rFonts w:ascii="Wingdings" w:hAnsi="Wingdings" w:cs="Wingdings" w:hint="default"/>
    </w:rPr>
  </w:style>
  <w:style w:type="character" w:customStyle="1" w:styleId="WW8Num14z3">
    <w:name w:val="WW8Num14z3"/>
    <w:rsid w:val="004C59DA"/>
    <w:rPr>
      <w:rFonts w:ascii="Symbol" w:hAnsi="Symbol" w:cs="Symbol" w:hint="default"/>
    </w:rPr>
  </w:style>
  <w:style w:type="character" w:customStyle="1" w:styleId="WW8Num15z1">
    <w:name w:val="WW8Num15z1"/>
    <w:rsid w:val="004C59DA"/>
  </w:style>
  <w:style w:type="character" w:customStyle="1" w:styleId="WW8Num15z2">
    <w:name w:val="WW8Num15z2"/>
    <w:rsid w:val="004C59DA"/>
  </w:style>
  <w:style w:type="character" w:customStyle="1" w:styleId="WW8Num15z3">
    <w:name w:val="WW8Num15z3"/>
    <w:rsid w:val="004C59DA"/>
  </w:style>
  <w:style w:type="character" w:customStyle="1" w:styleId="WW8Num15z4">
    <w:name w:val="WW8Num15z4"/>
    <w:rsid w:val="004C59DA"/>
  </w:style>
  <w:style w:type="character" w:customStyle="1" w:styleId="WW8Num15z5">
    <w:name w:val="WW8Num15z5"/>
    <w:rsid w:val="004C59DA"/>
  </w:style>
  <w:style w:type="character" w:customStyle="1" w:styleId="WW8Num15z6">
    <w:name w:val="WW8Num15z6"/>
    <w:rsid w:val="004C59DA"/>
  </w:style>
  <w:style w:type="character" w:customStyle="1" w:styleId="WW8Num15z7">
    <w:name w:val="WW8Num15z7"/>
    <w:rsid w:val="004C59DA"/>
  </w:style>
  <w:style w:type="character" w:customStyle="1" w:styleId="WW8Num15z8">
    <w:name w:val="WW8Num15z8"/>
    <w:rsid w:val="004C59DA"/>
  </w:style>
  <w:style w:type="character" w:customStyle="1" w:styleId="WW8Num16z0">
    <w:name w:val="WW8Num16z0"/>
    <w:rsid w:val="004C59DA"/>
  </w:style>
  <w:style w:type="character" w:customStyle="1" w:styleId="WW8Num16z1">
    <w:name w:val="WW8Num16z1"/>
    <w:rsid w:val="004C59DA"/>
  </w:style>
  <w:style w:type="character" w:customStyle="1" w:styleId="WW8Num16z2">
    <w:name w:val="WW8Num16z2"/>
    <w:rsid w:val="004C59DA"/>
  </w:style>
  <w:style w:type="character" w:customStyle="1" w:styleId="WW8Num16z3">
    <w:name w:val="WW8Num16z3"/>
    <w:rsid w:val="004C59DA"/>
  </w:style>
  <w:style w:type="character" w:customStyle="1" w:styleId="WW8Num16z4">
    <w:name w:val="WW8Num16z4"/>
    <w:rsid w:val="004C59DA"/>
  </w:style>
  <w:style w:type="character" w:customStyle="1" w:styleId="WW8Num16z5">
    <w:name w:val="WW8Num16z5"/>
    <w:rsid w:val="004C59DA"/>
  </w:style>
  <w:style w:type="character" w:customStyle="1" w:styleId="WW8Num16z6">
    <w:name w:val="WW8Num16z6"/>
    <w:rsid w:val="004C59DA"/>
  </w:style>
  <w:style w:type="character" w:customStyle="1" w:styleId="WW8Num16z7">
    <w:name w:val="WW8Num16z7"/>
    <w:rsid w:val="004C59DA"/>
  </w:style>
  <w:style w:type="character" w:customStyle="1" w:styleId="WW8Num16z8">
    <w:name w:val="WW8Num16z8"/>
    <w:rsid w:val="004C59DA"/>
  </w:style>
  <w:style w:type="character" w:customStyle="1" w:styleId="WW8Num17z0">
    <w:name w:val="WW8Num17z0"/>
    <w:rsid w:val="004C59DA"/>
    <w:rPr>
      <w:sz w:val="24"/>
    </w:rPr>
  </w:style>
  <w:style w:type="character" w:customStyle="1" w:styleId="WW8Num17z1">
    <w:name w:val="WW8Num17z1"/>
    <w:rsid w:val="004C59DA"/>
  </w:style>
  <w:style w:type="character" w:customStyle="1" w:styleId="WW8Num17z2">
    <w:name w:val="WW8Num17z2"/>
    <w:rsid w:val="004C59DA"/>
  </w:style>
  <w:style w:type="character" w:customStyle="1" w:styleId="WW8Num17z3">
    <w:name w:val="WW8Num17z3"/>
    <w:rsid w:val="004C59DA"/>
  </w:style>
  <w:style w:type="character" w:customStyle="1" w:styleId="WW8Num17z4">
    <w:name w:val="WW8Num17z4"/>
    <w:rsid w:val="004C59DA"/>
  </w:style>
  <w:style w:type="character" w:customStyle="1" w:styleId="WW8Num17z5">
    <w:name w:val="WW8Num17z5"/>
    <w:rsid w:val="004C59DA"/>
  </w:style>
  <w:style w:type="character" w:customStyle="1" w:styleId="WW8Num17z6">
    <w:name w:val="WW8Num17z6"/>
    <w:rsid w:val="004C59DA"/>
  </w:style>
  <w:style w:type="character" w:customStyle="1" w:styleId="WW8Num17z7">
    <w:name w:val="WW8Num17z7"/>
    <w:rsid w:val="004C59DA"/>
  </w:style>
  <w:style w:type="character" w:customStyle="1" w:styleId="WW8Num17z8">
    <w:name w:val="WW8Num17z8"/>
    <w:rsid w:val="004C59DA"/>
  </w:style>
  <w:style w:type="character" w:customStyle="1" w:styleId="WW8Num18z0">
    <w:name w:val="WW8Num18z0"/>
    <w:rsid w:val="004C59DA"/>
  </w:style>
  <w:style w:type="character" w:customStyle="1" w:styleId="WW8Num18z1">
    <w:name w:val="WW8Num18z1"/>
    <w:rsid w:val="004C59DA"/>
  </w:style>
  <w:style w:type="character" w:customStyle="1" w:styleId="WW8Num18z2">
    <w:name w:val="WW8Num18z2"/>
    <w:rsid w:val="004C59DA"/>
  </w:style>
  <w:style w:type="character" w:customStyle="1" w:styleId="WW8Num18z3">
    <w:name w:val="WW8Num18z3"/>
    <w:rsid w:val="004C59DA"/>
  </w:style>
  <w:style w:type="character" w:customStyle="1" w:styleId="WW8Num18z4">
    <w:name w:val="WW8Num18z4"/>
    <w:rsid w:val="004C59DA"/>
  </w:style>
  <w:style w:type="character" w:customStyle="1" w:styleId="WW8Num18z5">
    <w:name w:val="WW8Num18z5"/>
    <w:rsid w:val="004C59DA"/>
  </w:style>
  <w:style w:type="character" w:customStyle="1" w:styleId="WW8Num18z6">
    <w:name w:val="WW8Num18z6"/>
    <w:rsid w:val="004C59DA"/>
  </w:style>
  <w:style w:type="character" w:customStyle="1" w:styleId="WW8Num18z7">
    <w:name w:val="WW8Num18z7"/>
    <w:rsid w:val="004C59DA"/>
  </w:style>
  <w:style w:type="character" w:customStyle="1" w:styleId="WW8Num18z8">
    <w:name w:val="WW8Num18z8"/>
    <w:rsid w:val="004C59DA"/>
  </w:style>
  <w:style w:type="character" w:customStyle="1" w:styleId="WW8Num19z0">
    <w:name w:val="WW8Num19z0"/>
    <w:rsid w:val="004C59DA"/>
    <w:rPr>
      <w:rFonts w:ascii="Times New Roman" w:hAnsi="Times New Roman" w:cs="Times New Roman" w:hint="default"/>
    </w:rPr>
  </w:style>
  <w:style w:type="character" w:customStyle="1" w:styleId="WW8Num20z0">
    <w:name w:val="WW8Num20z0"/>
    <w:rsid w:val="004C59DA"/>
    <w:rPr>
      <w:sz w:val="28"/>
      <w:szCs w:val="28"/>
    </w:rPr>
  </w:style>
  <w:style w:type="character" w:customStyle="1" w:styleId="WW8Num20z1">
    <w:name w:val="WW8Num20z1"/>
    <w:rsid w:val="004C59DA"/>
  </w:style>
  <w:style w:type="character" w:customStyle="1" w:styleId="WW8Num20z2">
    <w:name w:val="WW8Num20z2"/>
    <w:rsid w:val="004C59DA"/>
  </w:style>
  <w:style w:type="character" w:customStyle="1" w:styleId="WW8Num20z3">
    <w:name w:val="WW8Num20z3"/>
    <w:rsid w:val="004C59DA"/>
  </w:style>
  <w:style w:type="character" w:customStyle="1" w:styleId="WW8Num20z4">
    <w:name w:val="WW8Num20z4"/>
    <w:rsid w:val="004C59DA"/>
  </w:style>
  <w:style w:type="character" w:customStyle="1" w:styleId="WW8Num20z5">
    <w:name w:val="WW8Num20z5"/>
    <w:rsid w:val="004C59DA"/>
  </w:style>
  <w:style w:type="character" w:customStyle="1" w:styleId="WW8Num20z6">
    <w:name w:val="WW8Num20z6"/>
    <w:rsid w:val="004C59DA"/>
  </w:style>
  <w:style w:type="character" w:customStyle="1" w:styleId="WW8Num20z7">
    <w:name w:val="WW8Num20z7"/>
    <w:rsid w:val="004C59DA"/>
  </w:style>
  <w:style w:type="character" w:customStyle="1" w:styleId="WW8Num20z8">
    <w:name w:val="WW8Num20z8"/>
    <w:rsid w:val="004C59DA"/>
  </w:style>
  <w:style w:type="character" w:customStyle="1" w:styleId="WW8Num21z0">
    <w:name w:val="WW8Num21z0"/>
    <w:rsid w:val="004C59DA"/>
  </w:style>
  <w:style w:type="character" w:customStyle="1" w:styleId="WW8Num21z1">
    <w:name w:val="WW8Num21z1"/>
    <w:rsid w:val="004C59DA"/>
  </w:style>
  <w:style w:type="character" w:customStyle="1" w:styleId="WW8Num21z2">
    <w:name w:val="WW8Num21z2"/>
    <w:rsid w:val="004C59DA"/>
  </w:style>
  <w:style w:type="character" w:customStyle="1" w:styleId="WW8Num21z3">
    <w:name w:val="WW8Num21z3"/>
    <w:rsid w:val="004C59DA"/>
  </w:style>
  <w:style w:type="character" w:customStyle="1" w:styleId="WW8Num21z4">
    <w:name w:val="WW8Num21z4"/>
    <w:rsid w:val="004C59DA"/>
  </w:style>
  <w:style w:type="character" w:customStyle="1" w:styleId="WW8Num21z5">
    <w:name w:val="WW8Num21z5"/>
    <w:rsid w:val="004C59DA"/>
  </w:style>
  <w:style w:type="character" w:customStyle="1" w:styleId="WW8Num21z6">
    <w:name w:val="WW8Num21z6"/>
    <w:rsid w:val="004C59DA"/>
  </w:style>
  <w:style w:type="character" w:customStyle="1" w:styleId="WW8Num21z7">
    <w:name w:val="WW8Num21z7"/>
    <w:rsid w:val="004C59DA"/>
  </w:style>
  <w:style w:type="character" w:customStyle="1" w:styleId="WW8Num21z8">
    <w:name w:val="WW8Num21z8"/>
    <w:rsid w:val="004C59DA"/>
  </w:style>
  <w:style w:type="character" w:customStyle="1" w:styleId="WW8Num22z0">
    <w:name w:val="WW8Num22z0"/>
    <w:rsid w:val="004C59DA"/>
    <w:rPr>
      <w:sz w:val="24"/>
      <w:szCs w:val="24"/>
    </w:rPr>
  </w:style>
  <w:style w:type="character" w:customStyle="1" w:styleId="WW8Num22z1">
    <w:name w:val="WW8Num22z1"/>
    <w:rsid w:val="004C59DA"/>
  </w:style>
  <w:style w:type="character" w:customStyle="1" w:styleId="WW8Num22z2">
    <w:name w:val="WW8Num22z2"/>
    <w:rsid w:val="004C59DA"/>
  </w:style>
  <w:style w:type="character" w:customStyle="1" w:styleId="WW8Num22z3">
    <w:name w:val="WW8Num22z3"/>
    <w:rsid w:val="004C59DA"/>
  </w:style>
  <w:style w:type="character" w:customStyle="1" w:styleId="WW8Num22z4">
    <w:name w:val="WW8Num22z4"/>
    <w:rsid w:val="004C59DA"/>
  </w:style>
  <w:style w:type="character" w:customStyle="1" w:styleId="WW8Num22z5">
    <w:name w:val="WW8Num22z5"/>
    <w:rsid w:val="004C59DA"/>
  </w:style>
  <w:style w:type="character" w:customStyle="1" w:styleId="WW8Num22z6">
    <w:name w:val="WW8Num22z6"/>
    <w:rsid w:val="004C59DA"/>
  </w:style>
  <w:style w:type="character" w:customStyle="1" w:styleId="WW8Num22z7">
    <w:name w:val="WW8Num22z7"/>
    <w:rsid w:val="004C59DA"/>
  </w:style>
  <w:style w:type="character" w:customStyle="1" w:styleId="WW8Num22z8">
    <w:name w:val="WW8Num22z8"/>
    <w:rsid w:val="004C59DA"/>
  </w:style>
  <w:style w:type="character" w:customStyle="1" w:styleId="WW8Num23z0">
    <w:name w:val="WW8Num23z0"/>
    <w:rsid w:val="004C59DA"/>
  </w:style>
  <w:style w:type="character" w:customStyle="1" w:styleId="WW8Num23z1">
    <w:name w:val="WW8Num23z1"/>
    <w:rsid w:val="004C59DA"/>
  </w:style>
  <w:style w:type="character" w:customStyle="1" w:styleId="WW8Num23z2">
    <w:name w:val="WW8Num23z2"/>
    <w:rsid w:val="004C59DA"/>
  </w:style>
  <w:style w:type="character" w:customStyle="1" w:styleId="WW8Num23z3">
    <w:name w:val="WW8Num23z3"/>
    <w:rsid w:val="004C59DA"/>
  </w:style>
  <w:style w:type="character" w:customStyle="1" w:styleId="WW8Num23z4">
    <w:name w:val="WW8Num23z4"/>
    <w:rsid w:val="004C59DA"/>
  </w:style>
  <w:style w:type="character" w:customStyle="1" w:styleId="WW8Num23z5">
    <w:name w:val="WW8Num23z5"/>
    <w:rsid w:val="004C59DA"/>
  </w:style>
  <w:style w:type="character" w:customStyle="1" w:styleId="WW8Num23z6">
    <w:name w:val="WW8Num23z6"/>
    <w:rsid w:val="004C59DA"/>
  </w:style>
  <w:style w:type="character" w:customStyle="1" w:styleId="WW8Num23z7">
    <w:name w:val="WW8Num23z7"/>
    <w:rsid w:val="004C59DA"/>
  </w:style>
  <w:style w:type="character" w:customStyle="1" w:styleId="WW8Num23z8">
    <w:name w:val="WW8Num23z8"/>
    <w:rsid w:val="004C59DA"/>
  </w:style>
  <w:style w:type="character" w:customStyle="1" w:styleId="WW8Num24z0">
    <w:name w:val="WW8Num24z0"/>
    <w:rsid w:val="004C59DA"/>
    <w:rPr>
      <w:sz w:val="24"/>
      <w:szCs w:val="24"/>
    </w:rPr>
  </w:style>
  <w:style w:type="character" w:customStyle="1" w:styleId="WW8Num24z1">
    <w:name w:val="WW8Num24z1"/>
    <w:rsid w:val="004C59DA"/>
  </w:style>
  <w:style w:type="character" w:customStyle="1" w:styleId="WW8Num24z2">
    <w:name w:val="WW8Num24z2"/>
    <w:rsid w:val="004C59DA"/>
  </w:style>
  <w:style w:type="character" w:customStyle="1" w:styleId="WW8Num24z3">
    <w:name w:val="WW8Num24z3"/>
    <w:rsid w:val="004C59DA"/>
  </w:style>
  <w:style w:type="character" w:customStyle="1" w:styleId="WW8Num24z4">
    <w:name w:val="WW8Num24z4"/>
    <w:rsid w:val="004C59DA"/>
  </w:style>
  <w:style w:type="character" w:customStyle="1" w:styleId="WW8Num24z5">
    <w:name w:val="WW8Num24z5"/>
    <w:rsid w:val="004C59DA"/>
  </w:style>
  <w:style w:type="character" w:customStyle="1" w:styleId="WW8Num24z6">
    <w:name w:val="WW8Num24z6"/>
    <w:rsid w:val="004C59DA"/>
  </w:style>
  <w:style w:type="character" w:customStyle="1" w:styleId="WW8Num24z7">
    <w:name w:val="WW8Num24z7"/>
    <w:rsid w:val="004C59DA"/>
  </w:style>
  <w:style w:type="character" w:customStyle="1" w:styleId="WW8Num24z8">
    <w:name w:val="WW8Num24z8"/>
    <w:rsid w:val="004C59DA"/>
  </w:style>
  <w:style w:type="character" w:customStyle="1" w:styleId="15">
    <w:name w:val="Основной шрифт абзаца1"/>
    <w:rsid w:val="004C59DA"/>
  </w:style>
  <w:style w:type="character" w:customStyle="1" w:styleId="c3">
    <w:name w:val="c3"/>
    <w:basedOn w:val="15"/>
    <w:rsid w:val="004C59DA"/>
  </w:style>
  <w:style w:type="character" w:customStyle="1" w:styleId="Default1">
    <w:name w:val="Default Знак Знак"/>
    <w:basedOn w:val="15"/>
    <w:rsid w:val="004C59DA"/>
    <w:rPr>
      <w:rFonts w:ascii="Neo Sans Intel" w:hAnsi="Neo Sans Intel" w:cs="Neo Sans Intel" w:hint="default"/>
      <w:color w:val="000000"/>
      <w:sz w:val="24"/>
      <w:szCs w:val="24"/>
      <w:lang w:val="ru-RU" w:eastAsia="ar-SA" w:bidi="ar-SA"/>
    </w:rPr>
  </w:style>
  <w:style w:type="character" w:customStyle="1" w:styleId="12">
    <w:name w:val="Основной текст Знак1"/>
    <w:basedOn w:val="a0"/>
    <w:link w:val="a4"/>
    <w:semiHidden/>
    <w:locked/>
    <w:rsid w:val="004C59DA"/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HTML1">
    <w:name w:val="Стандартный HTML Знак1"/>
    <w:basedOn w:val="a0"/>
    <w:link w:val="HTML"/>
    <w:semiHidden/>
    <w:locked/>
    <w:rsid w:val="004C59DA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a">
    <w:name w:val="header"/>
    <w:basedOn w:val="a"/>
    <w:link w:val="ab"/>
    <w:uiPriority w:val="99"/>
    <w:unhideWhenUsed/>
    <w:rsid w:val="00EE2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259C"/>
  </w:style>
  <w:style w:type="paragraph" w:styleId="ac">
    <w:name w:val="footer"/>
    <w:basedOn w:val="a"/>
    <w:link w:val="ad"/>
    <w:uiPriority w:val="99"/>
    <w:unhideWhenUsed/>
    <w:rsid w:val="00EE2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259C"/>
  </w:style>
  <w:style w:type="numbering" w:customStyle="1" w:styleId="2">
    <w:name w:val="Нет списка2"/>
    <w:next w:val="a2"/>
    <w:uiPriority w:val="99"/>
    <w:semiHidden/>
    <w:unhideWhenUsed/>
    <w:rsid w:val="00EE259C"/>
  </w:style>
  <w:style w:type="paragraph" w:styleId="ae">
    <w:name w:val="List Paragraph"/>
    <w:basedOn w:val="a"/>
    <w:uiPriority w:val="99"/>
    <w:qFormat/>
    <w:rsid w:val="00EE259C"/>
    <w:pPr>
      <w:ind w:left="720"/>
    </w:pPr>
    <w:rPr>
      <w:rFonts w:ascii="Calibri" w:eastAsia="Calibri" w:hAnsi="Calibri" w:cs="Calibri"/>
    </w:rPr>
  </w:style>
  <w:style w:type="paragraph" w:customStyle="1" w:styleId="Standard">
    <w:name w:val="Standard"/>
    <w:uiPriority w:val="99"/>
    <w:rsid w:val="00EE259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21"/>
      <w:szCs w:val="21"/>
      <w:lang w:eastAsia="ru-RU"/>
    </w:rPr>
  </w:style>
  <w:style w:type="character" w:customStyle="1" w:styleId="FontStyle11">
    <w:name w:val="Font Style11"/>
    <w:basedOn w:val="a0"/>
    <w:uiPriority w:val="99"/>
    <w:rsid w:val="00EE259C"/>
    <w:rPr>
      <w:rFonts w:ascii="Times New Roman" w:hAnsi="Times New Roman" w:cs="Times New Roman"/>
      <w:sz w:val="20"/>
      <w:szCs w:val="20"/>
    </w:rPr>
  </w:style>
  <w:style w:type="character" w:styleId="af">
    <w:name w:val="Hyperlink"/>
    <w:basedOn w:val="a0"/>
    <w:uiPriority w:val="99"/>
    <w:rsid w:val="00EE259C"/>
    <w:rPr>
      <w:color w:val="0000FF"/>
      <w:u w:val="single"/>
    </w:rPr>
  </w:style>
  <w:style w:type="character" w:styleId="af0">
    <w:name w:val="Strong"/>
    <w:basedOn w:val="a0"/>
    <w:uiPriority w:val="99"/>
    <w:qFormat/>
    <w:rsid w:val="00EE259C"/>
    <w:rPr>
      <w:b/>
      <w:bCs/>
    </w:rPr>
  </w:style>
  <w:style w:type="paragraph" w:styleId="af1">
    <w:name w:val="No Spacing"/>
    <w:uiPriority w:val="99"/>
    <w:qFormat/>
    <w:rsid w:val="00EE259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f2">
    <w:name w:val="Table Grid"/>
    <w:basedOn w:val="a1"/>
    <w:uiPriority w:val="59"/>
    <w:rsid w:val="00EE2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itle"/>
    <w:basedOn w:val="a"/>
    <w:link w:val="af4"/>
    <w:uiPriority w:val="99"/>
    <w:qFormat/>
    <w:rsid w:val="00EE259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Название Знак"/>
    <w:basedOn w:val="a0"/>
    <w:link w:val="af3"/>
    <w:uiPriority w:val="99"/>
    <w:rsid w:val="00EE259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6">
    <w:name w:val="Основной текст1"/>
    <w:basedOn w:val="a0"/>
    <w:uiPriority w:val="99"/>
    <w:rsid w:val="00EE259C"/>
    <w:rPr>
      <w:rFonts w:ascii="Times New Roman" w:hAnsi="Times New Roman" w:cs="Times New Roman"/>
      <w:spacing w:val="0"/>
      <w:sz w:val="34"/>
      <w:szCs w:val="34"/>
    </w:rPr>
  </w:style>
  <w:style w:type="character" w:customStyle="1" w:styleId="120">
    <w:name w:val="Заголовок №1 (2)"/>
    <w:basedOn w:val="a0"/>
    <w:uiPriority w:val="99"/>
    <w:rsid w:val="00EE259C"/>
    <w:rPr>
      <w:rFonts w:ascii="Times New Roman" w:hAnsi="Times New Roman" w:cs="Times New Roman"/>
      <w:spacing w:val="0"/>
      <w:sz w:val="34"/>
      <w:szCs w:val="34"/>
    </w:rPr>
  </w:style>
  <w:style w:type="character" w:customStyle="1" w:styleId="160">
    <w:name w:val="Основной текст + 16"/>
    <w:aliases w:val="5 pt,Полужирный,Курсив"/>
    <w:basedOn w:val="a0"/>
    <w:uiPriority w:val="99"/>
    <w:rsid w:val="00EE259C"/>
    <w:rPr>
      <w:rFonts w:ascii="Times New Roman" w:hAnsi="Times New Roman" w:cs="Times New Roman"/>
      <w:b/>
      <w:bCs/>
      <w:i/>
      <w:iCs/>
      <w:spacing w:val="0"/>
      <w:sz w:val="33"/>
      <w:szCs w:val="33"/>
    </w:rPr>
  </w:style>
  <w:style w:type="character" w:customStyle="1" w:styleId="16pt">
    <w:name w:val="Основной текст + 16 pt"/>
    <w:basedOn w:val="a0"/>
    <w:uiPriority w:val="99"/>
    <w:rsid w:val="00EE259C"/>
    <w:rPr>
      <w:rFonts w:ascii="Times New Roman" w:hAnsi="Times New Roman" w:cs="Times New Roman"/>
      <w:spacing w:val="0"/>
      <w:sz w:val="32"/>
      <w:szCs w:val="32"/>
    </w:rPr>
  </w:style>
  <w:style w:type="character" w:customStyle="1" w:styleId="30pt">
    <w:name w:val="Основной текст (3) + Интервал 0 pt"/>
    <w:basedOn w:val="a0"/>
    <w:uiPriority w:val="99"/>
    <w:rsid w:val="00EE259C"/>
    <w:rPr>
      <w:rFonts w:ascii="Franklin Gothic Medium" w:hAnsi="Franklin Gothic Medium" w:cs="Franklin Gothic Medium"/>
      <w:spacing w:val="-10"/>
      <w:sz w:val="30"/>
      <w:szCs w:val="30"/>
    </w:rPr>
  </w:style>
  <w:style w:type="character" w:customStyle="1" w:styleId="150">
    <w:name w:val="Основной текст + 15"/>
    <w:aliases w:val="5 pt1"/>
    <w:basedOn w:val="a0"/>
    <w:uiPriority w:val="99"/>
    <w:rsid w:val="00EE259C"/>
    <w:rPr>
      <w:rFonts w:ascii="Times New Roman" w:hAnsi="Times New Roman" w:cs="Times New Roman"/>
      <w:spacing w:val="0"/>
      <w:sz w:val="31"/>
      <w:szCs w:val="31"/>
    </w:rPr>
  </w:style>
  <w:style w:type="character" w:customStyle="1" w:styleId="3TimesNewRoman">
    <w:name w:val="Основной текст (3) + Times New Roman"/>
    <w:aliases w:val="17 pt,Не полужирный,Не курсив"/>
    <w:basedOn w:val="a0"/>
    <w:uiPriority w:val="99"/>
    <w:rsid w:val="00EE259C"/>
    <w:rPr>
      <w:rFonts w:ascii="Times New Roman" w:hAnsi="Times New Roman" w:cs="Times New Roman"/>
      <w:b/>
      <w:bCs/>
      <w:i/>
      <w:iCs/>
      <w:spacing w:val="0"/>
      <w:sz w:val="34"/>
      <w:szCs w:val="34"/>
    </w:rPr>
  </w:style>
  <w:style w:type="character" w:styleId="af5">
    <w:name w:val="line number"/>
    <w:basedOn w:val="a0"/>
    <w:uiPriority w:val="99"/>
    <w:rsid w:val="00EE259C"/>
  </w:style>
  <w:style w:type="paragraph" w:customStyle="1" w:styleId="western">
    <w:name w:val="western"/>
    <w:basedOn w:val="a"/>
    <w:uiPriority w:val="99"/>
    <w:rsid w:val="00EE2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EE259C"/>
  </w:style>
  <w:style w:type="character" w:customStyle="1" w:styleId="highlight">
    <w:name w:val="highlight"/>
    <w:basedOn w:val="a0"/>
    <w:uiPriority w:val="99"/>
    <w:rsid w:val="00EE259C"/>
  </w:style>
  <w:style w:type="paragraph" w:styleId="af6">
    <w:name w:val="Balloon Text"/>
    <w:basedOn w:val="a"/>
    <w:link w:val="af7"/>
    <w:uiPriority w:val="99"/>
    <w:semiHidden/>
    <w:rsid w:val="00EE259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EE259C"/>
    <w:rPr>
      <w:rFonts w:ascii="Tahoma" w:eastAsia="Times New Roman" w:hAnsi="Tahoma" w:cs="Tahoma"/>
      <w:sz w:val="16"/>
      <w:szCs w:val="16"/>
      <w:lang w:eastAsia="ru-RU"/>
    </w:rPr>
  </w:style>
  <w:style w:type="paragraph" w:styleId="20">
    <w:name w:val="Body Text Indent 2"/>
    <w:basedOn w:val="a"/>
    <w:link w:val="22"/>
    <w:uiPriority w:val="99"/>
    <w:rsid w:val="00EE259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EE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c22">
    <w:name w:val="c20 c22"/>
    <w:basedOn w:val="a"/>
    <w:uiPriority w:val="99"/>
    <w:rsid w:val="00EE2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rsid w:val="00EE2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EE259C"/>
  </w:style>
  <w:style w:type="character" w:customStyle="1" w:styleId="c1">
    <w:name w:val="c1"/>
    <w:basedOn w:val="a0"/>
    <w:uiPriority w:val="99"/>
    <w:rsid w:val="00EE259C"/>
  </w:style>
  <w:style w:type="table" w:customStyle="1" w:styleId="110">
    <w:name w:val="Сетка таблицы11"/>
    <w:basedOn w:val="a1"/>
    <w:next w:val="af2"/>
    <w:uiPriority w:val="59"/>
    <w:rsid w:val="000219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C59DA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59D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C59DA"/>
  </w:style>
  <w:style w:type="paragraph" w:styleId="HTML">
    <w:name w:val="HTML Preformatted"/>
    <w:basedOn w:val="a"/>
    <w:link w:val="HTML1"/>
    <w:semiHidden/>
    <w:unhideWhenUsed/>
    <w:rsid w:val="004C59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semiHidden/>
    <w:rsid w:val="004C59DA"/>
    <w:rPr>
      <w:rFonts w:ascii="Consolas" w:hAnsi="Consolas"/>
      <w:sz w:val="20"/>
      <w:szCs w:val="20"/>
    </w:rPr>
  </w:style>
  <w:style w:type="paragraph" w:styleId="a3">
    <w:name w:val="Normal (Web)"/>
    <w:basedOn w:val="a"/>
    <w:uiPriority w:val="99"/>
    <w:unhideWhenUsed/>
    <w:rsid w:val="004C59D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12"/>
    <w:uiPriority w:val="99"/>
    <w:unhideWhenUsed/>
    <w:rsid w:val="004C59DA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a5">
    <w:name w:val="Основной текст Знак"/>
    <w:basedOn w:val="a0"/>
    <w:uiPriority w:val="99"/>
    <w:rsid w:val="004C59DA"/>
  </w:style>
  <w:style w:type="paragraph" w:styleId="a6">
    <w:name w:val="List"/>
    <w:basedOn w:val="a4"/>
    <w:semiHidden/>
    <w:unhideWhenUsed/>
    <w:rsid w:val="004C59DA"/>
    <w:rPr>
      <w:rFonts w:cs="Mangal"/>
    </w:rPr>
  </w:style>
  <w:style w:type="paragraph" w:customStyle="1" w:styleId="a7">
    <w:name w:val="Заголовок"/>
    <w:basedOn w:val="a"/>
    <w:next w:val="a4"/>
    <w:rsid w:val="004C59D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13">
    <w:name w:val="Название1"/>
    <w:basedOn w:val="a"/>
    <w:rsid w:val="004C59D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4C59D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4C59D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pacing w:val="-15"/>
      <w:kern w:val="2"/>
      <w:sz w:val="28"/>
      <w:szCs w:val="28"/>
      <w:lang w:eastAsia="ar-SA"/>
    </w:rPr>
  </w:style>
  <w:style w:type="paragraph" w:customStyle="1" w:styleId="21">
    <w:name w:val="Маркированный список 21"/>
    <w:basedOn w:val="a"/>
    <w:rsid w:val="004C59DA"/>
    <w:pPr>
      <w:widowControl w:val="0"/>
      <w:numPr>
        <w:numId w:val="2"/>
      </w:numPr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8"/>
      <w:szCs w:val="24"/>
      <w:lang w:eastAsia="ar-SA"/>
    </w:rPr>
  </w:style>
  <w:style w:type="paragraph" w:customStyle="1" w:styleId="FR1">
    <w:name w:val="FR1"/>
    <w:rsid w:val="004C59DA"/>
    <w:pPr>
      <w:widowControl w:val="0"/>
      <w:suppressAutoHyphens/>
      <w:autoSpaceDE w:val="0"/>
      <w:spacing w:before="100" w:after="0" w:line="240" w:lineRule="auto"/>
      <w:ind w:left="40"/>
    </w:pPr>
    <w:rPr>
      <w:rFonts w:ascii="Times New Roman" w:eastAsia="Arial" w:hAnsi="Times New Roman" w:cs="Times New Roman"/>
      <w:kern w:val="2"/>
      <w:sz w:val="12"/>
      <w:szCs w:val="12"/>
      <w:lang w:eastAsia="ar-SA"/>
    </w:rPr>
  </w:style>
  <w:style w:type="paragraph" w:customStyle="1" w:styleId="ConsPlusNormal">
    <w:name w:val="ConsPlusNormal"/>
    <w:rsid w:val="004C59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">
    <w:name w:val="Маркированный список 31"/>
    <w:basedOn w:val="a"/>
    <w:rsid w:val="004C59DA"/>
    <w:pPr>
      <w:widowControl w:val="0"/>
      <w:numPr>
        <w:numId w:val="3"/>
      </w:numPr>
      <w:suppressAutoHyphens/>
      <w:spacing w:after="0" w:line="240" w:lineRule="auto"/>
      <w:ind w:left="-4528" w:firstLine="0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paragraph" w:customStyle="1" w:styleId="Default">
    <w:name w:val="Default"/>
    <w:rsid w:val="004C59DA"/>
    <w:pPr>
      <w:widowControl w:val="0"/>
      <w:suppressAutoHyphens/>
      <w:autoSpaceDE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ar-SA"/>
    </w:rPr>
  </w:style>
  <w:style w:type="paragraph" w:customStyle="1" w:styleId="Default0">
    <w:name w:val="Default Знак"/>
    <w:rsid w:val="004C59DA"/>
    <w:pPr>
      <w:widowControl w:val="0"/>
      <w:suppressAutoHyphens/>
      <w:autoSpaceDE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ar-SA"/>
    </w:rPr>
  </w:style>
  <w:style w:type="paragraph" w:customStyle="1" w:styleId="a8">
    <w:name w:val="Содержимое таблицы"/>
    <w:basedOn w:val="a"/>
    <w:rsid w:val="004C59D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9">
    <w:name w:val="Заголовок таблицы"/>
    <w:basedOn w:val="a8"/>
    <w:rsid w:val="004C59DA"/>
    <w:pPr>
      <w:jc w:val="center"/>
    </w:pPr>
    <w:rPr>
      <w:b/>
      <w:bCs/>
    </w:rPr>
  </w:style>
  <w:style w:type="character" w:customStyle="1" w:styleId="WW8Num1z0">
    <w:name w:val="WW8Num1z0"/>
    <w:rsid w:val="004C59DA"/>
    <w:rPr>
      <w:rFonts w:ascii="StarSymbol" w:eastAsia="StarSymbol" w:hAnsi="StarSymbol" w:cs="StarSymbol" w:hint="eastAsia"/>
    </w:rPr>
  </w:style>
  <w:style w:type="character" w:customStyle="1" w:styleId="WW8Num1z1">
    <w:name w:val="WW8Num1z1"/>
    <w:rsid w:val="004C59DA"/>
  </w:style>
  <w:style w:type="character" w:customStyle="1" w:styleId="WW8Num1z2">
    <w:name w:val="WW8Num1z2"/>
    <w:rsid w:val="004C59DA"/>
  </w:style>
  <w:style w:type="character" w:customStyle="1" w:styleId="WW8Num1z3">
    <w:name w:val="WW8Num1z3"/>
    <w:rsid w:val="004C59DA"/>
  </w:style>
  <w:style w:type="character" w:customStyle="1" w:styleId="WW8Num1z4">
    <w:name w:val="WW8Num1z4"/>
    <w:rsid w:val="004C59DA"/>
  </w:style>
  <w:style w:type="character" w:customStyle="1" w:styleId="WW8Num1z5">
    <w:name w:val="WW8Num1z5"/>
    <w:rsid w:val="004C59DA"/>
  </w:style>
  <w:style w:type="character" w:customStyle="1" w:styleId="WW8Num1z6">
    <w:name w:val="WW8Num1z6"/>
    <w:rsid w:val="004C59DA"/>
  </w:style>
  <w:style w:type="character" w:customStyle="1" w:styleId="WW8Num1z7">
    <w:name w:val="WW8Num1z7"/>
    <w:rsid w:val="004C59DA"/>
  </w:style>
  <w:style w:type="character" w:customStyle="1" w:styleId="WW8Num1z8">
    <w:name w:val="WW8Num1z8"/>
    <w:rsid w:val="004C59DA"/>
  </w:style>
  <w:style w:type="character" w:customStyle="1" w:styleId="WW8Num2z0">
    <w:name w:val="WW8Num2z0"/>
    <w:rsid w:val="004C59DA"/>
    <w:rPr>
      <w:rFonts w:ascii="Symbol" w:hAnsi="Symbol" w:cs="StarSymbol" w:hint="default"/>
      <w:sz w:val="18"/>
      <w:szCs w:val="18"/>
    </w:rPr>
  </w:style>
  <w:style w:type="character" w:customStyle="1" w:styleId="WW8Num3z0">
    <w:name w:val="WW8Num3z0"/>
    <w:rsid w:val="004C59DA"/>
    <w:rPr>
      <w:rFonts w:ascii="Symbol" w:hAnsi="Symbol" w:cs="StarSymbol" w:hint="default"/>
      <w:sz w:val="18"/>
      <w:szCs w:val="18"/>
    </w:rPr>
  </w:style>
  <w:style w:type="character" w:customStyle="1" w:styleId="WW8Num4z0">
    <w:name w:val="WW8Num4z0"/>
    <w:rsid w:val="004C59DA"/>
    <w:rPr>
      <w:rFonts w:ascii="Symbol" w:hAnsi="Symbol" w:cs="StarSymbol" w:hint="default"/>
      <w:sz w:val="18"/>
      <w:szCs w:val="18"/>
    </w:rPr>
  </w:style>
  <w:style w:type="character" w:customStyle="1" w:styleId="WW8Num5z0">
    <w:name w:val="WW8Num5z0"/>
    <w:rsid w:val="004C59DA"/>
    <w:rPr>
      <w:rFonts w:ascii="Symbol" w:hAnsi="Symbol" w:cs="StarSymbol" w:hint="default"/>
      <w:sz w:val="18"/>
      <w:szCs w:val="18"/>
    </w:rPr>
  </w:style>
  <w:style w:type="character" w:customStyle="1" w:styleId="WW8Num6z0">
    <w:name w:val="WW8Num6z0"/>
    <w:rsid w:val="004C59DA"/>
    <w:rPr>
      <w:rFonts w:ascii="Symbol" w:hAnsi="Symbol" w:cs="StarSymbol" w:hint="default"/>
      <w:sz w:val="18"/>
      <w:szCs w:val="18"/>
    </w:rPr>
  </w:style>
  <w:style w:type="character" w:customStyle="1" w:styleId="WW8Num7z0">
    <w:name w:val="WW8Num7z0"/>
    <w:rsid w:val="004C59DA"/>
    <w:rPr>
      <w:rFonts w:ascii="Symbol" w:hAnsi="Symbol" w:cs="StarSymbol" w:hint="default"/>
      <w:sz w:val="18"/>
      <w:szCs w:val="18"/>
    </w:rPr>
  </w:style>
  <w:style w:type="character" w:customStyle="1" w:styleId="WW8Num8z0">
    <w:name w:val="WW8Num8z0"/>
    <w:rsid w:val="004C59DA"/>
    <w:rPr>
      <w:rFonts w:ascii="Symbol" w:hAnsi="Symbol" w:cs="Symbol" w:hint="default"/>
      <w:b/>
      <w:bCs w:val="0"/>
      <w:sz w:val="28"/>
      <w:szCs w:val="28"/>
      <w:lang w:val="en-US"/>
    </w:rPr>
  </w:style>
  <w:style w:type="character" w:customStyle="1" w:styleId="WW8Num9z0">
    <w:name w:val="WW8Num9z0"/>
    <w:rsid w:val="004C59DA"/>
    <w:rPr>
      <w:rFonts w:ascii="Wingdings" w:hAnsi="Wingdings" w:cs="Wingdings" w:hint="default"/>
    </w:rPr>
  </w:style>
  <w:style w:type="character" w:customStyle="1" w:styleId="WW8Num10z0">
    <w:name w:val="WW8Num10z0"/>
    <w:rsid w:val="004C59DA"/>
    <w:rPr>
      <w:rFonts w:ascii="Symbol" w:hAnsi="Symbol" w:cs="Symbol" w:hint="default"/>
      <w:b/>
      <w:bCs/>
      <w:sz w:val="28"/>
      <w:szCs w:val="28"/>
    </w:rPr>
  </w:style>
  <w:style w:type="character" w:customStyle="1" w:styleId="WW8Num11z0">
    <w:name w:val="WW8Num11z0"/>
    <w:rsid w:val="004C59DA"/>
    <w:rPr>
      <w:rFonts w:ascii="Symbol" w:hAnsi="Symbol" w:cs="Symbol" w:hint="default"/>
      <w:b/>
      <w:bCs w:val="0"/>
    </w:rPr>
  </w:style>
  <w:style w:type="character" w:customStyle="1" w:styleId="WW8Num12z0">
    <w:name w:val="WW8Num12z0"/>
    <w:rsid w:val="004C59DA"/>
    <w:rPr>
      <w:b/>
      <w:bCs w:val="0"/>
      <w:sz w:val="28"/>
      <w:szCs w:val="28"/>
      <w:lang w:val="en-US"/>
    </w:rPr>
  </w:style>
  <w:style w:type="character" w:customStyle="1" w:styleId="WW8Num13z0">
    <w:name w:val="WW8Num13z0"/>
    <w:rsid w:val="004C59DA"/>
    <w:rPr>
      <w:b/>
      <w:bCs w:val="0"/>
    </w:rPr>
  </w:style>
  <w:style w:type="character" w:customStyle="1" w:styleId="WW8Num13z1">
    <w:name w:val="WW8Num13z1"/>
    <w:rsid w:val="004C59DA"/>
    <w:rPr>
      <w:rFonts w:ascii="Wingdings" w:hAnsi="Wingdings" w:cs="Wingdings" w:hint="default"/>
    </w:rPr>
  </w:style>
  <w:style w:type="character" w:customStyle="1" w:styleId="WW8Num13z2">
    <w:name w:val="WW8Num13z2"/>
    <w:rsid w:val="004C59DA"/>
  </w:style>
  <w:style w:type="character" w:customStyle="1" w:styleId="WW8Num13z3">
    <w:name w:val="WW8Num13z3"/>
    <w:rsid w:val="004C59DA"/>
  </w:style>
  <w:style w:type="character" w:customStyle="1" w:styleId="WW8Num13z4">
    <w:name w:val="WW8Num13z4"/>
    <w:rsid w:val="004C59DA"/>
  </w:style>
  <w:style w:type="character" w:customStyle="1" w:styleId="WW8Num13z5">
    <w:name w:val="WW8Num13z5"/>
    <w:rsid w:val="004C59DA"/>
  </w:style>
  <w:style w:type="character" w:customStyle="1" w:styleId="WW8Num13z6">
    <w:name w:val="WW8Num13z6"/>
    <w:rsid w:val="004C59DA"/>
  </w:style>
  <w:style w:type="character" w:customStyle="1" w:styleId="WW8Num13z7">
    <w:name w:val="WW8Num13z7"/>
    <w:rsid w:val="004C59DA"/>
  </w:style>
  <w:style w:type="character" w:customStyle="1" w:styleId="WW8Num13z8">
    <w:name w:val="WW8Num13z8"/>
    <w:rsid w:val="004C59DA"/>
  </w:style>
  <w:style w:type="character" w:customStyle="1" w:styleId="WW8Num14z0">
    <w:name w:val="WW8Num14z0"/>
    <w:rsid w:val="004C59DA"/>
    <w:rPr>
      <w:rFonts w:ascii="Arial" w:hAnsi="Arial" w:cs="Arial" w:hint="default"/>
      <w:b/>
      <w:bCs w:val="0"/>
    </w:rPr>
  </w:style>
  <w:style w:type="character" w:customStyle="1" w:styleId="WW8Num15z0">
    <w:name w:val="WW8Num15z0"/>
    <w:rsid w:val="004C59DA"/>
    <w:rPr>
      <w:b/>
      <w:bCs/>
      <w:sz w:val="24"/>
      <w:szCs w:val="24"/>
    </w:rPr>
  </w:style>
  <w:style w:type="character" w:customStyle="1" w:styleId="WW8Num8z1">
    <w:name w:val="WW8Num8z1"/>
    <w:rsid w:val="004C59DA"/>
    <w:rPr>
      <w:rFonts w:ascii="Courier New" w:hAnsi="Courier New" w:cs="Courier New" w:hint="default"/>
    </w:rPr>
  </w:style>
  <w:style w:type="character" w:customStyle="1" w:styleId="WW8Num8z2">
    <w:name w:val="WW8Num8z2"/>
    <w:rsid w:val="004C59DA"/>
    <w:rPr>
      <w:rFonts w:ascii="Wingdings" w:hAnsi="Wingdings" w:cs="Wingdings" w:hint="default"/>
    </w:rPr>
  </w:style>
  <w:style w:type="character" w:customStyle="1" w:styleId="WW8Num9z1">
    <w:name w:val="WW8Num9z1"/>
    <w:rsid w:val="004C59DA"/>
    <w:rPr>
      <w:rFonts w:ascii="Courier New" w:hAnsi="Courier New" w:cs="Courier New" w:hint="default"/>
    </w:rPr>
  </w:style>
  <w:style w:type="character" w:customStyle="1" w:styleId="WW8Num9z3">
    <w:name w:val="WW8Num9z3"/>
    <w:rsid w:val="004C59DA"/>
    <w:rPr>
      <w:rFonts w:ascii="Symbol" w:hAnsi="Symbol" w:cs="Symbol" w:hint="default"/>
    </w:rPr>
  </w:style>
  <w:style w:type="character" w:customStyle="1" w:styleId="WW8Num10z1">
    <w:name w:val="WW8Num10z1"/>
    <w:rsid w:val="004C59DA"/>
    <w:rPr>
      <w:rFonts w:ascii="Courier New" w:hAnsi="Courier New" w:cs="Courier New" w:hint="default"/>
    </w:rPr>
  </w:style>
  <w:style w:type="character" w:customStyle="1" w:styleId="WW8Num10z2">
    <w:name w:val="WW8Num10z2"/>
    <w:rsid w:val="004C59DA"/>
    <w:rPr>
      <w:rFonts w:ascii="Wingdings" w:hAnsi="Wingdings" w:cs="Wingdings" w:hint="default"/>
    </w:rPr>
  </w:style>
  <w:style w:type="character" w:customStyle="1" w:styleId="WW8Num11z1">
    <w:name w:val="WW8Num11z1"/>
    <w:rsid w:val="004C59DA"/>
    <w:rPr>
      <w:rFonts w:ascii="Courier New" w:hAnsi="Courier New" w:cs="Courier New" w:hint="default"/>
    </w:rPr>
  </w:style>
  <w:style w:type="character" w:customStyle="1" w:styleId="WW8Num11z2">
    <w:name w:val="WW8Num11z2"/>
    <w:rsid w:val="004C59DA"/>
    <w:rPr>
      <w:rFonts w:ascii="Wingdings" w:hAnsi="Wingdings" w:cs="Wingdings" w:hint="default"/>
    </w:rPr>
  </w:style>
  <w:style w:type="character" w:customStyle="1" w:styleId="WW8Num12z1">
    <w:name w:val="WW8Num12z1"/>
    <w:rsid w:val="004C59DA"/>
  </w:style>
  <w:style w:type="character" w:customStyle="1" w:styleId="WW8Num12z2">
    <w:name w:val="WW8Num12z2"/>
    <w:rsid w:val="004C59DA"/>
  </w:style>
  <w:style w:type="character" w:customStyle="1" w:styleId="WW8Num12z3">
    <w:name w:val="WW8Num12z3"/>
    <w:rsid w:val="004C59DA"/>
  </w:style>
  <w:style w:type="character" w:customStyle="1" w:styleId="WW8Num12z4">
    <w:name w:val="WW8Num12z4"/>
    <w:rsid w:val="004C59DA"/>
  </w:style>
  <w:style w:type="character" w:customStyle="1" w:styleId="WW8Num12z5">
    <w:name w:val="WW8Num12z5"/>
    <w:rsid w:val="004C59DA"/>
  </w:style>
  <w:style w:type="character" w:customStyle="1" w:styleId="WW8Num12z6">
    <w:name w:val="WW8Num12z6"/>
    <w:rsid w:val="004C59DA"/>
  </w:style>
  <w:style w:type="character" w:customStyle="1" w:styleId="WW8Num12z7">
    <w:name w:val="WW8Num12z7"/>
    <w:rsid w:val="004C59DA"/>
  </w:style>
  <w:style w:type="character" w:customStyle="1" w:styleId="WW8Num12z8">
    <w:name w:val="WW8Num12z8"/>
    <w:rsid w:val="004C59DA"/>
  </w:style>
  <w:style w:type="character" w:customStyle="1" w:styleId="WW8Num14z1">
    <w:name w:val="WW8Num14z1"/>
    <w:rsid w:val="004C59DA"/>
    <w:rPr>
      <w:rFonts w:ascii="Courier New" w:hAnsi="Courier New" w:cs="Courier New" w:hint="default"/>
    </w:rPr>
  </w:style>
  <w:style w:type="character" w:customStyle="1" w:styleId="WW8Num14z2">
    <w:name w:val="WW8Num14z2"/>
    <w:rsid w:val="004C59DA"/>
    <w:rPr>
      <w:rFonts w:ascii="Wingdings" w:hAnsi="Wingdings" w:cs="Wingdings" w:hint="default"/>
    </w:rPr>
  </w:style>
  <w:style w:type="character" w:customStyle="1" w:styleId="WW8Num14z3">
    <w:name w:val="WW8Num14z3"/>
    <w:rsid w:val="004C59DA"/>
    <w:rPr>
      <w:rFonts w:ascii="Symbol" w:hAnsi="Symbol" w:cs="Symbol" w:hint="default"/>
    </w:rPr>
  </w:style>
  <w:style w:type="character" w:customStyle="1" w:styleId="WW8Num15z1">
    <w:name w:val="WW8Num15z1"/>
    <w:rsid w:val="004C59DA"/>
  </w:style>
  <w:style w:type="character" w:customStyle="1" w:styleId="WW8Num15z2">
    <w:name w:val="WW8Num15z2"/>
    <w:rsid w:val="004C59DA"/>
  </w:style>
  <w:style w:type="character" w:customStyle="1" w:styleId="WW8Num15z3">
    <w:name w:val="WW8Num15z3"/>
    <w:rsid w:val="004C59DA"/>
  </w:style>
  <w:style w:type="character" w:customStyle="1" w:styleId="WW8Num15z4">
    <w:name w:val="WW8Num15z4"/>
    <w:rsid w:val="004C59DA"/>
  </w:style>
  <w:style w:type="character" w:customStyle="1" w:styleId="WW8Num15z5">
    <w:name w:val="WW8Num15z5"/>
    <w:rsid w:val="004C59DA"/>
  </w:style>
  <w:style w:type="character" w:customStyle="1" w:styleId="WW8Num15z6">
    <w:name w:val="WW8Num15z6"/>
    <w:rsid w:val="004C59DA"/>
  </w:style>
  <w:style w:type="character" w:customStyle="1" w:styleId="WW8Num15z7">
    <w:name w:val="WW8Num15z7"/>
    <w:rsid w:val="004C59DA"/>
  </w:style>
  <w:style w:type="character" w:customStyle="1" w:styleId="WW8Num15z8">
    <w:name w:val="WW8Num15z8"/>
    <w:rsid w:val="004C59DA"/>
  </w:style>
  <w:style w:type="character" w:customStyle="1" w:styleId="WW8Num16z0">
    <w:name w:val="WW8Num16z0"/>
    <w:rsid w:val="004C59DA"/>
  </w:style>
  <w:style w:type="character" w:customStyle="1" w:styleId="WW8Num16z1">
    <w:name w:val="WW8Num16z1"/>
    <w:rsid w:val="004C59DA"/>
  </w:style>
  <w:style w:type="character" w:customStyle="1" w:styleId="WW8Num16z2">
    <w:name w:val="WW8Num16z2"/>
    <w:rsid w:val="004C59DA"/>
  </w:style>
  <w:style w:type="character" w:customStyle="1" w:styleId="WW8Num16z3">
    <w:name w:val="WW8Num16z3"/>
    <w:rsid w:val="004C59DA"/>
  </w:style>
  <w:style w:type="character" w:customStyle="1" w:styleId="WW8Num16z4">
    <w:name w:val="WW8Num16z4"/>
    <w:rsid w:val="004C59DA"/>
  </w:style>
  <w:style w:type="character" w:customStyle="1" w:styleId="WW8Num16z5">
    <w:name w:val="WW8Num16z5"/>
    <w:rsid w:val="004C59DA"/>
  </w:style>
  <w:style w:type="character" w:customStyle="1" w:styleId="WW8Num16z6">
    <w:name w:val="WW8Num16z6"/>
    <w:rsid w:val="004C59DA"/>
  </w:style>
  <w:style w:type="character" w:customStyle="1" w:styleId="WW8Num16z7">
    <w:name w:val="WW8Num16z7"/>
    <w:rsid w:val="004C59DA"/>
  </w:style>
  <w:style w:type="character" w:customStyle="1" w:styleId="WW8Num16z8">
    <w:name w:val="WW8Num16z8"/>
    <w:rsid w:val="004C59DA"/>
  </w:style>
  <w:style w:type="character" w:customStyle="1" w:styleId="WW8Num17z0">
    <w:name w:val="WW8Num17z0"/>
    <w:rsid w:val="004C59DA"/>
    <w:rPr>
      <w:sz w:val="24"/>
    </w:rPr>
  </w:style>
  <w:style w:type="character" w:customStyle="1" w:styleId="WW8Num17z1">
    <w:name w:val="WW8Num17z1"/>
    <w:rsid w:val="004C59DA"/>
  </w:style>
  <w:style w:type="character" w:customStyle="1" w:styleId="WW8Num17z2">
    <w:name w:val="WW8Num17z2"/>
    <w:rsid w:val="004C59DA"/>
  </w:style>
  <w:style w:type="character" w:customStyle="1" w:styleId="WW8Num17z3">
    <w:name w:val="WW8Num17z3"/>
    <w:rsid w:val="004C59DA"/>
  </w:style>
  <w:style w:type="character" w:customStyle="1" w:styleId="WW8Num17z4">
    <w:name w:val="WW8Num17z4"/>
    <w:rsid w:val="004C59DA"/>
  </w:style>
  <w:style w:type="character" w:customStyle="1" w:styleId="WW8Num17z5">
    <w:name w:val="WW8Num17z5"/>
    <w:rsid w:val="004C59DA"/>
  </w:style>
  <w:style w:type="character" w:customStyle="1" w:styleId="WW8Num17z6">
    <w:name w:val="WW8Num17z6"/>
    <w:rsid w:val="004C59DA"/>
  </w:style>
  <w:style w:type="character" w:customStyle="1" w:styleId="WW8Num17z7">
    <w:name w:val="WW8Num17z7"/>
    <w:rsid w:val="004C59DA"/>
  </w:style>
  <w:style w:type="character" w:customStyle="1" w:styleId="WW8Num17z8">
    <w:name w:val="WW8Num17z8"/>
    <w:rsid w:val="004C59DA"/>
  </w:style>
  <w:style w:type="character" w:customStyle="1" w:styleId="WW8Num18z0">
    <w:name w:val="WW8Num18z0"/>
    <w:rsid w:val="004C59DA"/>
  </w:style>
  <w:style w:type="character" w:customStyle="1" w:styleId="WW8Num18z1">
    <w:name w:val="WW8Num18z1"/>
    <w:rsid w:val="004C59DA"/>
  </w:style>
  <w:style w:type="character" w:customStyle="1" w:styleId="WW8Num18z2">
    <w:name w:val="WW8Num18z2"/>
    <w:rsid w:val="004C59DA"/>
  </w:style>
  <w:style w:type="character" w:customStyle="1" w:styleId="WW8Num18z3">
    <w:name w:val="WW8Num18z3"/>
    <w:rsid w:val="004C59DA"/>
  </w:style>
  <w:style w:type="character" w:customStyle="1" w:styleId="WW8Num18z4">
    <w:name w:val="WW8Num18z4"/>
    <w:rsid w:val="004C59DA"/>
  </w:style>
  <w:style w:type="character" w:customStyle="1" w:styleId="WW8Num18z5">
    <w:name w:val="WW8Num18z5"/>
    <w:rsid w:val="004C59DA"/>
  </w:style>
  <w:style w:type="character" w:customStyle="1" w:styleId="WW8Num18z6">
    <w:name w:val="WW8Num18z6"/>
    <w:rsid w:val="004C59DA"/>
  </w:style>
  <w:style w:type="character" w:customStyle="1" w:styleId="WW8Num18z7">
    <w:name w:val="WW8Num18z7"/>
    <w:rsid w:val="004C59DA"/>
  </w:style>
  <w:style w:type="character" w:customStyle="1" w:styleId="WW8Num18z8">
    <w:name w:val="WW8Num18z8"/>
    <w:rsid w:val="004C59DA"/>
  </w:style>
  <w:style w:type="character" w:customStyle="1" w:styleId="WW8Num19z0">
    <w:name w:val="WW8Num19z0"/>
    <w:rsid w:val="004C59DA"/>
    <w:rPr>
      <w:rFonts w:ascii="Times New Roman" w:hAnsi="Times New Roman" w:cs="Times New Roman" w:hint="default"/>
    </w:rPr>
  </w:style>
  <w:style w:type="character" w:customStyle="1" w:styleId="WW8Num20z0">
    <w:name w:val="WW8Num20z0"/>
    <w:rsid w:val="004C59DA"/>
    <w:rPr>
      <w:sz w:val="28"/>
      <w:szCs w:val="28"/>
    </w:rPr>
  </w:style>
  <w:style w:type="character" w:customStyle="1" w:styleId="WW8Num20z1">
    <w:name w:val="WW8Num20z1"/>
    <w:rsid w:val="004C59DA"/>
  </w:style>
  <w:style w:type="character" w:customStyle="1" w:styleId="WW8Num20z2">
    <w:name w:val="WW8Num20z2"/>
    <w:rsid w:val="004C59DA"/>
  </w:style>
  <w:style w:type="character" w:customStyle="1" w:styleId="WW8Num20z3">
    <w:name w:val="WW8Num20z3"/>
    <w:rsid w:val="004C59DA"/>
  </w:style>
  <w:style w:type="character" w:customStyle="1" w:styleId="WW8Num20z4">
    <w:name w:val="WW8Num20z4"/>
    <w:rsid w:val="004C59DA"/>
  </w:style>
  <w:style w:type="character" w:customStyle="1" w:styleId="WW8Num20z5">
    <w:name w:val="WW8Num20z5"/>
    <w:rsid w:val="004C59DA"/>
  </w:style>
  <w:style w:type="character" w:customStyle="1" w:styleId="WW8Num20z6">
    <w:name w:val="WW8Num20z6"/>
    <w:rsid w:val="004C59DA"/>
  </w:style>
  <w:style w:type="character" w:customStyle="1" w:styleId="WW8Num20z7">
    <w:name w:val="WW8Num20z7"/>
    <w:rsid w:val="004C59DA"/>
  </w:style>
  <w:style w:type="character" w:customStyle="1" w:styleId="WW8Num20z8">
    <w:name w:val="WW8Num20z8"/>
    <w:rsid w:val="004C59DA"/>
  </w:style>
  <w:style w:type="character" w:customStyle="1" w:styleId="WW8Num21z0">
    <w:name w:val="WW8Num21z0"/>
    <w:rsid w:val="004C59DA"/>
  </w:style>
  <w:style w:type="character" w:customStyle="1" w:styleId="WW8Num21z1">
    <w:name w:val="WW8Num21z1"/>
    <w:rsid w:val="004C59DA"/>
  </w:style>
  <w:style w:type="character" w:customStyle="1" w:styleId="WW8Num21z2">
    <w:name w:val="WW8Num21z2"/>
    <w:rsid w:val="004C59DA"/>
  </w:style>
  <w:style w:type="character" w:customStyle="1" w:styleId="WW8Num21z3">
    <w:name w:val="WW8Num21z3"/>
    <w:rsid w:val="004C59DA"/>
  </w:style>
  <w:style w:type="character" w:customStyle="1" w:styleId="WW8Num21z4">
    <w:name w:val="WW8Num21z4"/>
    <w:rsid w:val="004C59DA"/>
  </w:style>
  <w:style w:type="character" w:customStyle="1" w:styleId="WW8Num21z5">
    <w:name w:val="WW8Num21z5"/>
    <w:rsid w:val="004C59DA"/>
  </w:style>
  <w:style w:type="character" w:customStyle="1" w:styleId="WW8Num21z6">
    <w:name w:val="WW8Num21z6"/>
    <w:rsid w:val="004C59DA"/>
  </w:style>
  <w:style w:type="character" w:customStyle="1" w:styleId="WW8Num21z7">
    <w:name w:val="WW8Num21z7"/>
    <w:rsid w:val="004C59DA"/>
  </w:style>
  <w:style w:type="character" w:customStyle="1" w:styleId="WW8Num21z8">
    <w:name w:val="WW8Num21z8"/>
    <w:rsid w:val="004C59DA"/>
  </w:style>
  <w:style w:type="character" w:customStyle="1" w:styleId="WW8Num22z0">
    <w:name w:val="WW8Num22z0"/>
    <w:rsid w:val="004C59DA"/>
    <w:rPr>
      <w:sz w:val="24"/>
      <w:szCs w:val="24"/>
    </w:rPr>
  </w:style>
  <w:style w:type="character" w:customStyle="1" w:styleId="WW8Num22z1">
    <w:name w:val="WW8Num22z1"/>
    <w:rsid w:val="004C59DA"/>
  </w:style>
  <w:style w:type="character" w:customStyle="1" w:styleId="WW8Num22z2">
    <w:name w:val="WW8Num22z2"/>
    <w:rsid w:val="004C59DA"/>
  </w:style>
  <w:style w:type="character" w:customStyle="1" w:styleId="WW8Num22z3">
    <w:name w:val="WW8Num22z3"/>
    <w:rsid w:val="004C59DA"/>
  </w:style>
  <w:style w:type="character" w:customStyle="1" w:styleId="WW8Num22z4">
    <w:name w:val="WW8Num22z4"/>
    <w:rsid w:val="004C59DA"/>
  </w:style>
  <w:style w:type="character" w:customStyle="1" w:styleId="WW8Num22z5">
    <w:name w:val="WW8Num22z5"/>
    <w:rsid w:val="004C59DA"/>
  </w:style>
  <w:style w:type="character" w:customStyle="1" w:styleId="WW8Num22z6">
    <w:name w:val="WW8Num22z6"/>
    <w:rsid w:val="004C59DA"/>
  </w:style>
  <w:style w:type="character" w:customStyle="1" w:styleId="WW8Num22z7">
    <w:name w:val="WW8Num22z7"/>
    <w:rsid w:val="004C59DA"/>
  </w:style>
  <w:style w:type="character" w:customStyle="1" w:styleId="WW8Num22z8">
    <w:name w:val="WW8Num22z8"/>
    <w:rsid w:val="004C59DA"/>
  </w:style>
  <w:style w:type="character" w:customStyle="1" w:styleId="WW8Num23z0">
    <w:name w:val="WW8Num23z0"/>
    <w:rsid w:val="004C59DA"/>
  </w:style>
  <w:style w:type="character" w:customStyle="1" w:styleId="WW8Num23z1">
    <w:name w:val="WW8Num23z1"/>
    <w:rsid w:val="004C59DA"/>
  </w:style>
  <w:style w:type="character" w:customStyle="1" w:styleId="WW8Num23z2">
    <w:name w:val="WW8Num23z2"/>
    <w:rsid w:val="004C59DA"/>
  </w:style>
  <w:style w:type="character" w:customStyle="1" w:styleId="WW8Num23z3">
    <w:name w:val="WW8Num23z3"/>
    <w:rsid w:val="004C59DA"/>
  </w:style>
  <w:style w:type="character" w:customStyle="1" w:styleId="WW8Num23z4">
    <w:name w:val="WW8Num23z4"/>
    <w:rsid w:val="004C59DA"/>
  </w:style>
  <w:style w:type="character" w:customStyle="1" w:styleId="WW8Num23z5">
    <w:name w:val="WW8Num23z5"/>
    <w:rsid w:val="004C59DA"/>
  </w:style>
  <w:style w:type="character" w:customStyle="1" w:styleId="WW8Num23z6">
    <w:name w:val="WW8Num23z6"/>
    <w:rsid w:val="004C59DA"/>
  </w:style>
  <w:style w:type="character" w:customStyle="1" w:styleId="WW8Num23z7">
    <w:name w:val="WW8Num23z7"/>
    <w:rsid w:val="004C59DA"/>
  </w:style>
  <w:style w:type="character" w:customStyle="1" w:styleId="WW8Num23z8">
    <w:name w:val="WW8Num23z8"/>
    <w:rsid w:val="004C59DA"/>
  </w:style>
  <w:style w:type="character" w:customStyle="1" w:styleId="WW8Num24z0">
    <w:name w:val="WW8Num24z0"/>
    <w:rsid w:val="004C59DA"/>
    <w:rPr>
      <w:sz w:val="24"/>
      <w:szCs w:val="24"/>
    </w:rPr>
  </w:style>
  <w:style w:type="character" w:customStyle="1" w:styleId="WW8Num24z1">
    <w:name w:val="WW8Num24z1"/>
    <w:rsid w:val="004C59DA"/>
  </w:style>
  <w:style w:type="character" w:customStyle="1" w:styleId="WW8Num24z2">
    <w:name w:val="WW8Num24z2"/>
    <w:rsid w:val="004C59DA"/>
  </w:style>
  <w:style w:type="character" w:customStyle="1" w:styleId="WW8Num24z3">
    <w:name w:val="WW8Num24z3"/>
    <w:rsid w:val="004C59DA"/>
  </w:style>
  <w:style w:type="character" w:customStyle="1" w:styleId="WW8Num24z4">
    <w:name w:val="WW8Num24z4"/>
    <w:rsid w:val="004C59DA"/>
  </w:style>
  <w:style w:type="character" w:customStyle="1" w:styleId="WW8Num24z5">
    <w:name w:val="WW8Num24z5"/>
    <w:rsid w:val="004C59DA"/>
  </w:style>
  <w:style w:type="character" w:customStyle="1" w:styleId="WW8Num24z6">
    <w:name w:val="WW8Num24z6"/>
    <w:rsid w:val="004C59DA"/>
  </w:style>
  <w:style w:type="character" w:customStyle="1" w:styleId="WW8Num24z7">
    <w:name w:val="WW8Num24z7"/>
    <w:rsid w:val="004C59DA"/>
  </w:style>
  <w:style w:type="character" w:customStyle="1" w:styleId="WW8Num24z8">
    <w:name w:val="WW8Num24z8"/>
    <w:rsid w:val="004C59DA"/>
  </w:style>
  <w:style w:type="character" w:customStyle="1" w:styleId="15">
    <w:name w:val="Основной шрифт абзаца1"/>
    <w:rsid w:val="004C59DA"/>
  </w:style>
  <w:style w:type="character" w:customStyle="1" w:styleId="c3">
    <w:name w:val="c3"/>
    <w:basedOn w:val="15"/>
    <w:rsid w:val="004C59DA"/>
  </w:style>
  <w:style w:type="character" w:customStyle="1" w:styleId="Default1">
    <w:name w:val="Default Знак Знак"/>
    <w:basedOn w:val="15"/>
    <w:rsid w:val="004C59DA"/>
    <w:rPr>
      <w:rFonts w:ascii="Neo Sans Intel" w:hAnsi="Neo Sans Intel" w:cs="Neo Sans Intel" w:hint="default"/>
      <w:color w:val="000000"/>
      <w:sz w:val="24"/>
      <w:szCs w:val="24"/>
      <w:lang w:val="ru-RU" w:eastAsia="ar-SA" w:bidi="ar-SA"/>
    </w:rPr>
  </w:style>
  <w:style w:type="character" w:customStyle="1" w:styleId="12">
    <w:name w:val="Основной текст Знак1"/>
    <w:basedOn w:val="a0"/>
    <w:link w:val="a4"/>
    <w:semiHidden/>
    <w:locked/>
    <w:rsid w:val="004C59DA"/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HTML1">
    <w:name w:val="Стандартный HTML Знак1"/>
    <w:basedOn w:val="a0"/>
    <w:link w:val="HTML"/>
    <w:semiHidden/>
    <w:locked/>
    <w:rsid w:val="004C59DA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a">
    <w:name w:val="header"/>
    <w:basedOn w:val="a"/>
    <w:link w:val="ab"/>
    <w:uiPriority w:val="99"/>
    <w:unhideWhenUsed/>
    <w:rsid w:val="00EE2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259C"/>
  </w:style>
  <w:style w:type="paragraph" w:styleId="ac">
    <w:name w:val="footer"/>
    <w:basedOn w:val="a"/>
    <w:link w:val="ad"/>
    <w:uiPriority w:val="99"/>
    <w:unhideWhenUsed/>
    <w:rsid w:val="00EE2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259C"/>
  </w:style>
  <w:style w:type="numbering" w:customStyle="1" w:styleId="2">
    <w:name w:val="Нет списка2"/>
    <w:next w:val="a2"/>
    <w:uiPriority w:val="99"/>
    <w:semiHidden/>
    <w:unhideWhenUsed/>
    <w:rsid w:val="00EE259C"/>
  </w:style>
  <w:style w:type="paragraph" w:styleId="ae">
    <w:name w:val="List Paragraph"/>
    <w:basedOn w:val="a"/>
    <w:uiPriority w:val="99"/>
    <w:qFormat/>
    <w:rsid w:val="00EE259C"/>
    <w:pPr>
      <w:ind w:left="720"/>
    </w:pPr>
    <w:rPr>
      <w:rFonts w:ascii="Calibri" w:eastAsia="Calibri" w:hAnsi="Calibri" w:cs="Calibri"/>
    </w:rPr>
  </w:style>
  <w:style w:type="paragraph" w:customStyle="1" w:styleId="Standard">
    <w:name w:val="Standard"/>
    <w:uiPriority w:val="99"/>
    <w:rsid w:val="00EE259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21"/>
      <w:szCs w:val="21"/>
      <w:lang w:eastAsia="ru-RU"/>
    </w:rPr>
  </w:style>
  <w:style w:type="character" w:customStyle="1" w:styleId="FontStyle11">
    <w:name w:val="Font Style11"/>
    <w:basedOn w:val="a0"/>
    <w:uiPriority w:val="99"/>
    <w:rsid w:val="00EE259C"/>
    <w:rPr>
      <w:rFonts w:ascii="Times New Roman" w:hAnsi="Times New Roman" w:cs="Times New Roman"/>
      <w:sz w:val="20"/>
      <w:szCs w:val="20"/>
    </w:rPr>
  </w:style>
  <w:style w:type="character" w:styleId="af">
    <w:name w:val="Hyperlink"/>
    <w:basedOn w:val="a0"/>
    <w:uiPriority w:val="99"/>
    <w:rsid w:val="00EE259C"/>
    <w:rPr>
      <w:color w:val="0000FF"/>
      <w:u w:val="single"/>
    </w:rPr>
  </w:style>
  <w:style w:type="character" w:styleId="af0">
    <w:name w:val="Strong"/>
    <w:basedOn w:val="a0"/>
    <w:uiPriority w:val="99"/>
    <w:qFormat/>
    <w:rsid w:val="00EE259C"/>
    <w:rPr>
      <w:b/>
      <w:bCs/>
    </w:rPr>
  </w:style>
  <w:style w:type="paragraph" w:styleId="af1">
    <w:name w:val="No Spacing"/>
    <w:uiPriority w:val="99"/>
    <w:qFormat/>
    <w:rsid w:val="00EE259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f2">
    <w:name w:val="Table Grid"/>
    <w:basedOn w:val="a1"/>
    <w:uiPriority w:val="59"/>
    <w:rsid w:val="00EE2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itle"/>
    <w:basedOn w:val="a"/>
    <w:link w:val="af4"/>
    <w:uiPriority w:val="99"/>
    <w:qFormat/>
    <w:rsid w:val="00EE259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Название Знак"/>
    <w:basedOn w:val="a0"/>
    <w:link w:val="af3"/>
    <w:uiPriority w:val="99"/>
    <w:rsid w:val="00EE259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6">
    <w:name w:val="Основной текст1"/>
    <w:basedOn w:val="a0"/>
    <w:uiPriority w:val="99"/>
    <w:rsid w:val="00EE259C"/>
    <w:rPr>
      <w:rFonts w:ascii="Times New Roman" w:hAnsi="Times New Roman" w:cs="Times New Roman"/>
      <w:spacing w:val="0"/>
      <w:sz w:val="34"/>
      <w:szCs w:val="34"/>
    </w:rPr>
  </w:style>
  <w:style w:type="character" w:customStyle="1" w:styleId="120">
    <w:name w:val="Заголовок №1 (2)"/>
    <w:basedOn w:val="a0"/>
    <w:uiPriority w:val="99"/>
    <w:rsid w:val="00EE259C"/>
    <w:rPr>
      <w:rFonts w:ascii="Times New Roman" w:hAnsi="Times New Roman" w:cs="Times New Roman"/>
      <w:spacing w:val="0"/>
      <w:sz w:val="34"/>
      <w:szCs w:val="34"/>
    </w:rPr>
  </w:style>
  <w:style w:type="character" w:customStyle="1" w:styleId="160">
    <w:name w:val="Основной текст + 16"/>
    <w:aliases w:val="5 pt,Полужирный,Курсив"/>
    <w:basedOn w:val="a0"/>
    <w:uiPriority w:val="99"/>
    <w:rsid w:val="00EE259C"/>
    <w:rPr>
      <w:rFonts w:ascii="Times New Roman" w:hAnsi="Times New Roman" w:cs="Times New Roman"/>
      <w:b/>
      <w:bCs/>
      <w:i/>
      <w:iCs/>
      <w:spacing w:val="0"/>
      <w:sz w:val="33"/>
      <w:szCs w:val="33"/>
    </w:rPr>
  </w:style>
  <w:style w:type="character" w:customStyle="1" w:styleId="16pt">
    <w:name w:val="Основной текст + 16 pt"/>
    <w:basedOn w:val="a0"/>
    <w:uiPriority w:val="99"/>
    <w:rsid w:val="00EE259C"/>
    <w:rPr>
      <w:rFonts w:ascii="Times New Roman" w:hAnsi="Times New Roman" w:cs="Times New Roman"/>
      <w:spacing w:val="0"/>
      <w:sz w:val="32"/>
      <w:szCs w:val="32"/>
    </w:rPr>
  </w:style>
  <w:style w:type="character" w:customStyle="1" w:styleId="30pt">
    <w:name w:val="Основной текст (3) + Интервал 0 pt"/>
    <w:basedOn w:val="a0"/>
    <w:uiPriority w:val="99"/>
    <w:rsid w:val="00EE259C"/>
    <w:rPr>
      <w:rFonts w:ascii="Franklin Gothic Medium" w:hAnsi="Franklin Gothic Medium" w:cs="Franklin Gothic Medium"/>
      <w:spacing w:val="-10"/>
      <w:sz w:val="30"/>
      <w:szCs w:val="30"/>
    </w:rPr>
  </w:style>
  <w:style w:type="character" w:customStyle="1" w:styleId="150">
    <w:name w:val="Основной текст + 15"/>
    <w:aliases w:val="5 pt1"/>
    <w:basedOn w:val="a0"/>
    <w:uiPriority w:val="99"/>
    <w:rsid w:val="00EE259C"/>
    <w:rPr>
      <w:rFonts w:ascii="Times New Roman" w:hAnsi="Times New Roman" w:cs="Times New Roman"/>
      <w:spacing w:val="0"/>
      <w:sz w:val="31"/>
      <w:szCs w:val="31"/>
    </w:rPr>
  </w:style>
  <w:style w:type="character" w:customStyle="1" w:styleId="3TimesNewRoman">
    <w:name w:val="Основной текст (3) + Times New Roman"/>
    <w:aliases w:val="17 pt,Не полужирный,Не курсив"/>
    <w:basedOn w:val="a0"/>
    <w:uiPriority w:val="99"/>
    <w:rsid w:val="00EE259C"/>
    <w:rPr>
      <w:rFonts w:ascii="Times New Roman" w:hAnsi="Times New Roman" w:cs="Times New Roman"/>
      <w:b/>
      <w:bCs/>
      <w:i/>
      <w:iCs/>
      <w:spacing w:val="0"/>
      <w:sz w:val="34"/>
      <w:szCs w:val="34"/>
    </w:rPr>
  </w:style>
  <w:style w:type="character" w:styleId="af5">
    <w:name w:val="line number"/>
    <w:basedOn w:val="a0"/>
    <w:uiPriority w:val="99"/>
    <w:rsid w:val="00EE259C"/>
  </w:style>
  <w:style w:type="paragraph" w:customStyle="1" w:styleId="western">
    <w:name w:val="western"/>
    <w:basedOn w:val="a"/>
    <w:uiPriority w:val="99"/>
    <w:rsid w:val="00EE2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EE259C"/>
  </w:style>
  <w:style w:type="character" w:customStyle="1" w:styleId="highlight">
    <w:name w:val="highlight"/>
    <w:basedOn w:val="a0"/>
    <w:uiPriority w:val="99"/>
    <w:rsid w:val="00EE259C"/>
  </w:style>
  <w:style w:type="paragraph" w:styleId="af6">
    <w:name w:val="Balloon Text"/>
    <w:basedOn w:val="a"/>
    <w:link w:val="af7"/>
    <w:uiPriority w:val="99"/>
    <w:semiHidden/>
    <w:rsid w:val="00EE259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EE259C"/>
    <w:rPr>
      <w:rFonts w:ascii="Tahoma" w:eastAsia="Times New Roman" w:hAnsi="Tahoma" w:cs="Tahoma"/>
      <w:sz w:val="16"/>
      <w:szCs w:val="16"/>
      <w:lang w:eastAsia="ru-RU"/>
    </w:rPr>
  </w:style>
  <w:style w:type="paragraph" w:styleId="20">
    <w:name w:val="Body Text Indent 2"/>
    <w:basedOn w:val="a"/>
    <w:link w:val="22"/>
    <w:uiPriority w:val="99"/>
    <w:rsid w:val="00EE259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EE25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c22">
    <w:name w:val="c20 c22"/>
    <w:basedOn w:val="a"/>
    <w:uiPriority w:val="99"/>
    <w:rsid w:val="00EE2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rsid w:val="00EE2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EE259C"/>
  </w:style>
  <w:style w:type="character" w:customStyle="1" w:styleId="c1">
    <w:name w:val="c1"/>
    <w:basedOn w:val="a0"/>
    <w:uiPriority w:val="99"/>
    <w:rsid w:val="00EE259C"/>
  </w:style>
  <w:style w:type="table" w:customStyle="1" w:styleId="110">
    <w:name w:val="Сетка таблицы11"/>
    <w:basedOn w:val="a1"/>
    <w:next w:val="af2"/>
    <w:uiPriority w:val="59"/>
    <w:rsid w:val="000219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4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q=http%3A%2F%2Ffiles.school-collection.edu.ru%2Fdlrstore%2F64e9fd5e-e6d4-9c25-6f69-62c7ee4cfef0%2Findex.htm&amp;sa=D&amp;sntz=1&amp;usg=AFQjCNG2cUrQebJuNYMpPuEtvR8dE7d2m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ogle.com/url?q=http%3A%2F%2Ffiles.school-collection.edu.ru%2Fdlrstore%2F64e9fd5e-e6d4-9c25-6f69-62c7ee4cfef0%2Findex.htm&amp;sa=D&amp;sntz=1&amp;usg=AFQjCNG2cUrQebJuNYMpPuEtvR8dE7d2m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q=http%3A%2F%2Ffiles.school-collection.edu.ru%2Fdlrstore%2F10572cfc-b091-01b2-2b8e-41a854072eaa%2Findex.htm&amp;sa=D&amp;sntz=1&amp;usg=AFQjCNE0VNJrofrqzNfoguywE0SZxKW-nw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/url?q=http%3A%2F%2Ffiles.school-collection.edu.ru%2Fdlrstore%2F1c83a1a0-c8f8-72e3-c1a6-8d94d09e115c%2Findex.htm&amp;sa=D&amp;sntz=1&amp;usg=AFQjCNEpLEv2X7aLiSDgtYLsXHWYEJaoG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q=http%3A%2F%2Ffiles.school-collection.edu.ru%2Fdlrstore%2Fdf4c9950-6530-5e4e-edd5-74824ed44d16%2Findex.htm&amp;sa=D&amp;sntz=1&amp;usg=AFQjCNF-yUlSqPVT5uFelfk0xXyyxGqT6Q" TargetMode="External"/><Relationship Id="rId14" Type="http://schemas.openxmlformats.org/officeDocument/2006/relationships/hyperlink" Target="http://www.google.com/url?q=http%3A%2F%2Ffiles.school-collection.edu.ru%2Fdlrstore%2Fc90b7e4a-ece0-1df5-2e83-66ce2d07ae9d%2Findex.htm&amp;sa=D&amp;sntz=1&amp;usg=AFQjCNFEZzubAW9h7h3D_0NqdbwBOrETg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15FC0-E9CD-4B38-83A9-26C785AA0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4362</Words>
  <Characters>24869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2021-12-21T04:16:00Z</cp:lastPrinted>
  <dcterms:created xsi:type="dcterms:W3CDTF">2025-10-30T22:52:00Z</dcterms:created>
  <dcterms:modified xsi:type="dcterms:W3CDTF">2025-10-31T05:56:00Z</dcterms:modified>
</cp:coreProperties>
</file>